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60" w:rsidRPr="009F38B9" w:rsidRDefault="00125760"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Министерство образования Новосибирской области</w:t>
      </w:r>
    </w:p>
    <w:p w:rsidR="00125760" w:rsidRPr="009F38B9" w:rsidRDefault="00125760" w:rsidP="00864F3B">
      <w:pPr>
        <w:spacing w:after="160" w:line="259" w:lineRule="auto"/>
        <w:jc w:val="center"/>
        <w:rPr>
          <w:rFonts w:ascii="Times New Roman" w:hAnsi="Times New Roman" w:cs="Times New Roman"/>
          <w:lang w:eastAsia="en-US"/>
        </w:rPr>
      </w:pPr>
      <w:r w:rsidRPr="009F38B9">
        <w:rPr>
          <w:rFonts w:ascii="Times New Roman" w:hAnsi="Times New Roman" w:cs="Times New Roman"/>
          <w:lang w:eastAsia="en-US"/>
        </w:rPr>
        <w:t xml:space="preserve">ГБПОУ НСО «Новосибирский политехнический колледж» </w:t>
      </w:r>
    </w:p>
    <w:p w:rsidR="00125760" w:rsidRPr="00B3429A" w:rsidRDefault="00125760" w:rsidP="00864F3B">
      <w:pPr>
        <w:shd w:val="clear" w:color="auto" w:fill="FFFFFF"/>
        <w:jc w:val="center"/>
        <w:rPr>
          <w:bCs/>
        </w:rPr>
      </w:pPr>
    </w:p>
    <w:p w:rsidR="00125760" w:rsidRPr="00B3429A" w:rsidRDefault="00125760" w:rsidP="00864F3B">
      <w:pPr>
        <w:shd w:val="clear" w:color="auto" w:fill="FFFFFF"/>
        <w:jc w:val="center"/>
        <w:rPr>
          <w:bCs/>
        </w:rPr>
      </w:pPr>
    </w:p>
    <w:p w:rsidR="00125760" w:rsidRPr="00B3429A" w:rsidRDefault="00125760" w:rsidP="00864F3B">
      <w:pPr>
        <w:shd w:val="clear" w:color="auto" w:fill="FFFFFF"/>
        <w:jc w:val="center"/>
        <w:rPr>
          <w:bCs/>
        </w:rPr>
      </w:pPr>
    </w:p>
    <w:tbl>
      <w:tblPr>
        <w:tblW w:w="0" w:type="auto"/>
        <w:tblLook w:val="00A0" w:firstRow="1" w:lastRow="0" w:firstColumn="1" w:lastColumn="0" w:noHBand="0" w:noVBand="0"/>
      </w:tblPr>
      <w:tblGrid>
        <w:gridCol w:w="3612"/>
        <w:gridCol w:w="2263"/>
        <w:gridCol w:w="3741"/>
      </w:tblGrid>
      <w:tr w:rsidR="00125760" w:rsidRPr="00B3429A" w:rsidTr="00E20062">
        <w:tc>
          <w:tcPr>
            <w:tcW w:w="3936" w:type="dxa"/>
          </w:tcPr>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РАССМОТРЕНО:</w:t>
            </w:r>
          </w:p>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на заседании ПЦК</w:t>
            </w:r>
          </w:p>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 xml:space="preserve">протокол №        </w:t>
            </w:r>
          </w:p>
          <w:p w:rsidR="00125760" w:rsidRPr="00E20062" w:rsidRDefault="00125760" w:rsidP="00E20062">
            <w:pPr>
              <w:widowControl/>
              <w:rPr>
                <w:rFonts w:ascii="Times New Roman" w:hAnsi="Times New Roman" w:cs="Times New Roman"/>
                <w:szCs w:val="20"/>
                <w:u w:val="single"/>
              </w:rPr>
            </w:pPr>
            <w:r w:rsidRPr="00E20062">
              <w:rPr>
                <w:rFonts w:ascii="Times New Roman" w:hAnsi="Times New Roman" w:cs="Times New Roman"/>
                <w:szCs w:val="20"/>
                <w:u w:val="single"/>
              </w:rPr>
              <w:t xml:space="preserve">от «  </w:t>
            </w:r>
            <w:r w:rsidR="00D03FD6">
              <w:rPr>
                <w:rFonts w:ascii="Times New Roman" w:hAnsi="Times New Roman" w:cs="Times New Roman"/>
                <w:szCs w:val="20"/>
                <w:u w:val="single"/>
              </w:rPr>
              <w:t>15</w:t>
            </w:r>
            <w:r w:rsidRPr="00E20062">
              <w:rPr>
                <w:rFonts w:ascii="Times New Roman" w:hAnsi="Times New Roman" w:cs="Times New Roman"/>
                <w:szCs w:val="20"/>
                <w:u w:val="single"/>
              </w:rPr>
              <w:t xml:space="preserve">  »  </w:t>
            </w:r>
            <w:r w:rsidR="00D03FD6">
              <w:rPr>
                <w:rFonts w:ascii="Times New Roman" w:hAnsi="Times New Roman" w:cs="Times New Roman"/>
                <w:szCs w:val="20"/>
                <w:u w:val="single"/>
              </w:rPr>
              <w:t>12.  2020</w:t>
            </w:r>
            <w:r w:rsidRPr="00E20062">
              <w:rPr>
                <w:rFonts w:ascii="Times New Roman" w:hAnsi="Times New Roman" w:cs="Times New Roman"/>
                <w:szCs w:val="20"/>
                <w:u w:val="single"/>
              </w:rPr>
              <w:t xml:space="preserve"> г.</w:t>
            </w:r>
          </w:p>
          <w:p w:rsidR="00125760" w:rsidRPr="00E20062" w:rsidRDefault="00125760" w:rsidP="00E20062">
            <w:pPr>
              <w:widowControl/>
              <w:rPr>
                <w:rFonts w:ascii="Times New Roman" w:hAnsi="Times New Roman" w:cs="Times New Roman"/>
                <w:b/>
                <w:szCs w:val="20"/>
                <w:u w:val="single"/>
              </w:rPr>
            </w:pPr>
          </w:p>
        </w:tc>
        <w:tc>
          <w:tcPr>
            <w:tcW w:w="2693" w:type="dxa"/>
          </w:tcPr>
          <w:p w:rsidR="00125760" w:rsidRPr="00E20062" w:rsidRDefault="00125760" w:rsidP="00E20062">
            <w:pPr>
              <w:widowControl/>
              <w:rPr>
                <w:rFonts w:ascii="Times New Roman" w:hAnsi="Times New Roman" w:cs="Times New Roman"/>
                <w:b/>
                <w:szCs w:val="20"/>
                <w:u w:val="single"/>
              </w:rPr>
            </w:pPr>
          </w:p>
        </w:tc>
        <w:tc>
          <w:tcPr>
            <w:tcW w:w="4053" w:type="dxa"/>
          </w:tcPr>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УТВЕРЖДАЮ:</w:t>
            </w:r>
          </w:p>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 xml:space="preserve">Зам. директора по УМР </w:t>
            </w:r>
          </w:p>
          <w:p w:rsidR="00125760" w:rsidRPr="00E20062" w:rsidRDefault="00125760" w:rsidP="00E20062">
            <w:pPr>
              <w:widowControl/>
              <w:rPr>
                <w:rFonts w:ascii="Times New Roman" w:hAnsi="Times New Roman" w:cs="Times New Roman"/>
                <w:szCs w:val="20"/>
              </w:rPr>
            </w:pPr>
            <w:r w:rsidRPr="00E20062">
              <w:rPr>
                <w:rFonts w:ascii="Times New Roman" w:hAnsi="Times New Roman" w:cs="Times New Roman"/>
                <w:szCs w:val="20"/>
              </w:rPr>
              <w:t xml:space="preserve">ГБПОУ НСО « Новосибирский политехнический     колледж» </w:t>
            </w:r>
          </w:p>
          <w:p w:rsidR="00125760" w:rsidRPr="00E20062" w:rsidRDefault="00D03FD6" w:rsidP="00E20062">
            <w:pPr>
              <w:widowControl/>
              <w:rPr>
                <w:rFonts w:ascii="Times New Roman" w:hAnsi="Times New Roman" w:cs="Times New Roman"/>
                <w:szCs w:val="20"/>
              </w:rPr>
            </w:pPr>
            <w:r w:rsidRPr="0098421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alt="Кузнецова Т" style="width:77.25pt;height:22.5pt;visibility:visible;mso-wrap-style:square">
                  <v:imagedata r:id="rId8" o:title="Кузнецова Т"/>
                </v:shape>
              </w:pict>
            </w:r>
            <w:r>
              <w:rPr>
                <w:rFonts w:ascii="Times New Roman" w:hAnsi="Times New Roman" w:cs="Times New Roman"/>
                <w:szCs w:val="20"/>
              </w:rPr>
              <w:t>/</w:t>
            </w:r>
            <w:r w:rsidR="00125760" w:rsidRPr="00E20062">
              <w:rPr>
                <w:rFonts w:ascii="Times New Roman" w:hAnsi="Times New Roman" w:cs="Times New Roman"/>
                <w:szCs w:val="20"/>
              </w:rPr>
              <w:t>Т.В. Кузнецова</w:t>
            </w:r>
          </w:p>
          <w:p w:rsidR="00125760" w:rsidRPr="00E20062" w:rsidRDefault="00D03FD6" w:rsidP="00E20062">
            <w:pPr>
              <w:widowControl/>
              <w:rPr>
                <w:rFonts w:ascii="Times New Roman" w:hAnsi="Times New Roman" w:cs="Times New Roman"/>
                <w:szCs w:val="20"/>
                <w:u w:val="single"/>
              </w:rPr>
            </w:pPr>
            <w:r>
              <w:rPr>
                <w:rFonts w:ascii="Times New Roman" w:hAnsi="Times New Roman" w:cs="Times New Roman"/>
                <w:szCs w:val="20"/>
                <w:u w:val="single"/>
              </w:rPr>
              <w:t xml:space="preserve">« 15» 12. </w:t>
            </w:r>
            <w:r w:rsidR="00125760" w:rsidRPr="00E20062">
              <w:rPr>
                <w:rFonts w:ascii="Times New Roman" w:hAnsi="Times New Roman" w:cs="Times New Roman"/>
                <w:szCs w:val="20"/>
                <w:u w:val="single"/>
              </w:rPr>
              <w:t>20</w:t>
            </w:r>
            <w:r>
              <w:rPr>
                <w:rFonts w:ascii="Times New Roman" w:hAnsi="Times New Roman" w:cs="Times New Roman"/>
                <w:szCs w:val="20"/>
                <w:u w:val="single"/>
              </w:rPr>
              <w:t>20</w:t>
            </w:r>
            <w:r w:rsidR="00125760" w:rsidRPr="00E20062">
              <w:rPr>
                <w:rFonts w:ascii="Times New Roman" w:hAnsi="Times New Roman" w:cs="Times New Roman"/>
                <w:szCs w:val="20"/>
                <w:u w:val="single"/>
              </w:rPr>
              <w:t xml:space="preserve">  г.</w:t>
            </w:r>
          </w:p>
          <w:p w:rsidR="00125760" w:rsidRPr="00E20062" w:rsidRDefault="00125760" w:rsidP="00E20062">
            <w:pPr>
              <w:widowControl/>
              <w:rPr>
                <w:rFonts w:ascii="Times New Roman" w:hAnsi="Times New Roman" w:cs="Times New Roman"/>
                <w:b/>
                <w:szCs w:val="20"/>
              </w:rPr>
            </w:pPr>
          </w:p>
        </w:tc>
      </w:tr>
    </w:tbl>
    <w:p w:rsidR="00125760" w:rsidRPr="006E5C4E" w:rsidRDefault="00125760" w:rsidP="00864F3B">
      <w:pPr>
        <w:rPr>
          <w:bCs/>
          <w:sz w:val="28"/>
          <w:szCs w:val="28"/>
        </w:rPr>
      </w:pPr>
    </w:p>
    <w:p w:rsidR="00125760" w:rsidRDefault="00125760" w:rsidP="00864F3B"/>
    <w:p w:rsidR="00125760" w:rsidRDefault="00125760" w:rsidP="00864F3B"/>
    <w:p w:rsidR="00125760" w:rsidRDefault="00125760" w:rsidP="00864F3B"/>
    <w:p w:rsidR="00125760" w:rsidRDefault="00125760" w:rsidP="00864F3B"/>
    <w:p w:rsidR="00125760" w:rsidRDefault="00125760" w:rsidP="00864F3B">
      <w:bookmarkStart w:id="0" w:name="_GoBack"/>
      <w:bookmarkEnd w:id="0"/>
    </w:p>
    <w:p w:rsidR="00125760" w:rsidRPr="00B3429A" w:rsidRDefault="00125760" w:rsidP="00864F3B">
      <w:pPr>
        <w:pStyle w:val="131"/>
        <w:keepNext/>
        <w:keepLines/>
        <w:shd w:val="clear" w:color="auto" w:fill="auto"/>
        <w:spacing w:before="0" w:after="178" w:line="500" w:lineRule="exact"/>
        <w:ind w:right="340"/>
        <w:rPr>
          <w:sz w:val="28"/>
          <w:szCs w:val="28"/>
        </w:rPr>
      </w:pPr>
      <w:r w:rsidRPr="00B3429A">
        <w:rPr>
          <w:sz w:val="28"/>
          <w:szCs w:val="28"/>
        </w:rPr>
        <w:t>РАБОЧАЯ ПРОГРАММА</w:t>
      </w:r>
    </w:p>
    <w:p w:rsidR="00125760" w:rsidRDefault="00125760" w:rsidP="00864F3B">
      <w:pPr>
        <w:tabs>
          <w:tab w:val="num" w:pos="993"/>
        </w:tabs>
        <w:spacing w:line="360" w:lineRule="auto"/>
        <w:ind w:left="312" w:hanging="258"/>
        <w:jc w:val="center"/>
        <w:rPr>
          <w:rFonts w:ascii="Times New Roman" w:hAnsi="Times New Roman" w:cs="Times New Roman"/>
          <w:sz w:val="28"/>
          <w:szCs w:val="28"/>
        </w:rPr>
      </w:pPr>
      <w:bookmarkStart w:id="1" w:name="bookmark16"/>
      <w:r w:rsidRPr="009F38B9">
        <w:rPr>
          <w:rFonts w:ascii="Times New Roman" w:hAnsi="Times New Roman" w:cs="Times New Roman"/>
          <w:sz w:val="28"/>
          <w:szCs w:val="28"/>
        </w:rPr>
        <w:t xml:space="preserve">учебной дисциплины </w:t>
      </w:r>
      <w:r>
        <w:rPr>
          <w:rFonts w:ascii="Times New Roman" w:hAnsi="Times New Roman" w:cs="Times New Roman"/>
          <w:sz w:val="28"/>
          <w:szCs w:val="28"/>
        </w:rPr>
        <w:t xml:space="preserve">БД.5 </w:t>
      </w:r>
      <w:r w:rsidRPr="00864F3B">
        <w:rPr>
          <w:rFonts w:ascii="Times New Roman" w:hAnsi="Times New Roman" w:cs="Times New Roman"/>
          <w:b/>
          <w:sz w:val="28"/>
          <w:szCs w:val="28"/>
        </w:rPr>
        <w:t>Физическая культура</w:t>
      </w:r>
    </w:p>
    <w:p w:rsidR="00125760" w:rsidRDefault="00125760" w:rsidP="00864F3B">
      <w:pPr>
        <w:tabs>
          <w:tab w:val="num" w:pos="993"/>
        </w:tabs>
        <w:spacing w:line="360" w:lineRule="auto"/>
        <w:ind w:left="255" w:hanging="255"/>
        <w:jc w:val="both"/>
        <w:rPr>
          <w:rFonts w:ascii="Times New Roman" w:hAnsi="Times New Roman" w:cs="Times New Roman"/>
          <w:sz w:val="28"/>
          <w:szCs w:val="28"/>
        </w:rPr>
      </w:pPr>
      <w:r>
        <w:rPr>
          <w:rFonts w:ascii="Times New Roman" w:hAnsi="Times New Roman" w:cs="Times New Roman"/>
          <w:sz w:val="28"/>
          <w:szCs w:val="28"/>
        </w:rPr>
        <w:t>Для специальностей:</w:t>
      </w:r>
    </w:p>
    <w:bookmarkEnd w:id="1"/>
    <w:p w:rsidR="00125760" w:rsidRDefault="002B272D" w:rsidP="00864F3B">
      <w:pPr>
        <w:pStyle w:val="101"/>
        <w:shd w:val="clear" w:color="auto" w:fill="auto"/>
        <w:spacing w:before="0" w:after="0" w:line="240" w:lineRule="auto"/>
        <w:ind w:left="23"/>
        <w:jc w:val="both"/>
        <w:rPr>
          <w:rFonts w:cs="Times New Roman"/>
          <w:sz w:val="28"/>
          <w:szCs w:val="28"/>
        </w:rPr>
      </w:pPr>
      <w:r>
        <w:rPr>
          <w:rFonts w:cs="Times New Roman"/>
          <w:b w:val="0"/>
          <w:sz w:val="28"/>
          <w:szCs w:val="28"/>
        </w:rPr>
        <w:t>09.02.</w:t>
      </w:r>
      <w:r w:rsidRPr="002B272D">
        <w:rPr>
          <w:rFonts w:cs="Times New Roman"/>
          <w:sz w:val="28"/>
          <w:szCs w:val="28"/>
        </w:rPr>
        <w:t xml:space="preserve">06 Сетевое и системное программирование </w:t>
      </w:r>
    </w:p>
    <w:p w:rsidR="002B272D" w:rsidRPr="009F38B9" w:rsidRDefault="002B272D" w:rsidP="00864F3B">
      <w:pPr>
        <w:pStyle w:val="101"/>
        <w:shd w:val="clear" w:color="auto" w:fill="auto"/>
        <w:spacing w:before="0" w:after="0" w:line="240" w:lineRule="auto"/>
        <w:ind w:left="23"/>
        <w:jc w:val="both"/>
        <w:rPr>
          <w:rFonts w:cs="Times New Roman"/>
          <w:b w:val="0"/>
          <w:sz w:val="28"/>
          <w:szCs w:val="28"/>
        </w:rPr>
      </w:pPr>
    </w:p>
    <w:p w:rsidR="00125760" w:rsidRPr="009F38B9" w:rsidRDefault="00125760" w:rsidP="00864F3B">
      <w:pPr>
        <w:tabs>
          <w:tab w:val="num" w:pos="993"/>
          <w:tab w:val="left" w:pos="2100"/>
          <w:tab w:val="left" w:pos="4660"/>
          <w:tab w:val="left" w:pos="8040"/>
        </w:tabs>
        <w:spacing w:line="239" w:lineRule="auto"/>
        <w:ind w:left="255" w:hanging="255"/>
        <w:jc w:val="both"/>
        <w:rPr>
          <w:rFonts w:ascii="Times New Roman" w:hAnsi="Times New Roman" w:cs="Times New Roman"/>
          <w:sz w:val="28"/>
          <w:szCs w:val="28"/>
        </w:rPr>
      </w:pPr>
      <w:r w:rsidRPr="009F38B9">
        <w:rPr>
          <w:rFonts w:ascii="Times New Roman" w:hAnsi="Times New Roman" w:cs="Times New Roman"/>
          <w:sz w:val="28"/>
          <w:szCs w:val="28"/>
        </w:rPr>
        <w:t>Профиль получаемого профессионального образования:</w:t>
      </w:r>
      <w:r w:rsidRPr="009F38B9">
        <w:rPr>
          <w:rFonts w:ascii="Times New Roman" w:hAnsi="Times New Roman" w:cs="Times New Roman"/>
          <w:i/>
          <w:sz w:val="28"/>
          <w:szCs w:val="28"/>
        </w:rPr>
        <w:t xml:space="preserve"> технический</w:t>
      </w:r>
    </w:p>
    <w:p w:rsidR="00125760" w:rsidRPr="009F38B9" w:rsidRDefault="00125760" w:rsidP="00864F3B">
      <w:pPr>
        <w:tabs>
          <w:tab w:val="num" w:pos="993"/>
        </w:tabs>
        <w:spacing w:line="1" w:lineRule="exact"/>
        <w:ind w:left="255" w:hanging="255"/>
        <w:jc w:val="both"/>
        <w:rPr>
          <w:rFonts w:ascii="Times New Roman" w:hAnsi="Times New Roman" w:cs="Times New Roman"/>
          <w:sz w:val="28"/>
          <w:szCs w:val="28"/>
        </w:rPr>
      </w:pPr>
    </w:p>
    <w:p w:rsidR="00125760" w:rsidRPr="009F38B9" w:rsidRDefault="00125760" w:rsidP="00864F3B">
      <w:pPr>
        <w:tabs>
          <w:tab w:val="num" w:pos="993"/>
        </w:tabs>
        <w:spacing w:line="3" w:lineRule="exact"/>
        <w:ind w:left="255" w:hanging="255"/>
        <w:jc w:val="both"/>
        <w:rPr>
          <w:rFonts w:ascii="Times New Roman" w:hAnsi="Times New Roman" w:cs="Times New Roman"/>
          <w:sz w:val="28"/>
          <w:szCs w:val="28"/>
        </w:rPr>
      </w:pPr>
    </w:p>
    <w:p w:rsidR="00125760" w:rsidRPr="009F38B9" w:rsidRDefault="00125760" w:rsidP="00864F3B">
      <w:pPr>
        <w:tabs>
          <w:tab w:val="num" w:pos="993"/>
        </w:tabs>
        <w:spacing w:line="200" w:lineRule="exact"/>
        <w:ind w:left="255" w:hanging="255"/>
        <w:jc w:val="both"/>
        <w:rPr>
          <w:rFonts w:ascii="Times New Roman" w:hAnsi="Times New Roman" w:cs="Times New Roman"/>
          <w:sz w:val="28"/>
          <w:szCs w:val="28"/>
        </w:rPr>
      </w:pPr>
    </w:p>
    <w:p w:rsidR="00125760" w:rsidRPr="009F38B9" w:rsidRDefault="00125760" w:rsidP="00864F3B">
      <w:pPr>
        <w:tabs>
          <w:tab w:val="num" w:pos="993"/>
        </w:tabs>
        <w:spacing w:line="239" w:lineRule="auto"/>
        <w:ind w:left="255" w:hanging="255"/>
        <w:jc w:val="both"/>
        <w:rPr>
          <w:rFonts w:ascii="Times New Roman" w:hAnsi="Times New Roman" w:cs="Times New Roman"/>
          <w:i/>
          <w:sz w:val="28"/>
          <w:szCs w:val="28"/>
        </w:rPr>
      </w:pPr>
      <w:r w:rsidRPr="009F38B9">
        <w:rPr>
          <w:rFonts w:ascii="Times New Roman" w:hAnsi="Times New Roman" w:cs="Times New Roman"/>
          <w:sz w:val="28"/>
          <w:szCs w:val="28"/>
        </w:rPr>
        <w:t xml:space="preserve">Форма получения образования: </w:t>
      </w:r>
      <w:r w:rsidRPr="009F38B9">
        <w:rPr>
          <w:rFonts w:ascii="Times New Roman" w:hAnsi="Times New Roman" w:cs="Times New Roman"/>
          <w:i/>
          <w:sz w:val="28"/>
          <w:szCs w:val="28"/>
        </w:rPr>
        <w:t>очная</w:t>
      </w:r>
    </w:p>
    <w:p w:rsidR="00125760" w:rsidRPr="009F38B9"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Default="00125760" w:rsidP="00864F3B">
      <w:pPr>
        <w:tabs>
          <w:tab w:val="num" w:pos="993"/>
        </w:tabs>
        <w:spacing w:line="239" w:lineRule="auto"/>
        <w:ind w:left="255" w:hanging="255"/>
        <w:rPr>
          <w:rFonts w:ascii="Times New Roman" w:hAnsi="Times New Roman" w:cs="Times New Roman"/>
          <w:i/>
          <w:sz w:val="28"/>
          <w:szCs w:val="28"/>
        </w:rPr>
      </w:pPr>
    </w:p>
    <w:p w:rsidR="00125760" w:rsidRPr="009F38B9" w:rsidRDefault="00125760" w:rsidP="00864F3B">
      <w:pPr>
        <w:tabs>
          <w:tab w:val="num" w:pos="993"/>
        </w:tabs>
        <w:spacing w:line="239" w:lineRule="auto"/>
        <w:ind w:left="255" w:hanging="255"/>
        <w:rPr>
          <w:rFonts w:ascii="Times New Roman" w:hAnsi="Times New Roman" w:cs="Times New Roman"/>
          <w:i/>
          <w:sz w:val="28"/>
          <w:szCs w:val="28"/>
        </w:rPr>
      </w:pPr>
    </w:p>
    <w:p w:rsidR="00125760" w:rsidRPr="009F38B9" w:rsidRDefault="00125760" w:rsidP="00864F3B">
      <w:pPr>
        <w:jc w:val="center"/>
        <w:rPr>
          <w:rFonts w:ascii="Times New Roman" w:hAnsi="Times New Roman" w:cs="Times New Roman"/>
          <w:sz w:val="28"/>
        </w:rPr>
      </w:pPr>
      <w:r>
        <w:rPr>
          <w:rFonts w:ascii="Times New Roman" w:hAnsi="Times New Roman" w:cs="Times New Roman"/>
          <w:sz w:val="28"/>
        </w:rPr>
        <w:t>Новосибирск 2020</w:t>
      </w:r>
    </w:p>
    <w:p w:rsidR="00125760" w:rsidRPr="009F38B9" w:rsidRDefault="00125760" w:rsidP="00864F3B">
      <w:pPr>
        <w:tabs>
          <w:tab w:val="num" w:pos="993"/>
        </w:tabs>
        <w:spacing w:line="239" w:lineRule="auto"/>
        <w:ind w:left="255" w:hanging="255"/>
        <w:rPr>
          <w:rFonts w:ascii="Times New Roman" w:hAnsi="Times New Roman" w:cs="Times New Roman"/>
          <w:sz w:val="28"/>
          <w:szCs w:val="28"/>
        </w:rPr>
      </w:pPr>
    </w:p>
    <w:p w:rsidR="00125760" w:rsidRDefault="00125760">
      <w:pPr>
        <w:rPr>
          <w:rFonts w:ascii="Times New Roman" w:hAnsi="Times New Roman" w:cs="Times New Roman"/>
        </w:rPr>
      </w:pPr>
      <w:r>
        <w:br w:type="page"/>
      </w:r>
    </w:p>
    <w:p w:rsidR="00125760" w:rsidRDefault="00125760">
      <w:pPr>
        <w:pStyle w:val="40"/>
        <w:shd w:val="clear" w:color="auto" w:fill="auto"/>
        <w:spacing w:before="476" w:after="0" w:line="277" w:lineRule="exact"/>
        <w:ind w:left="340" w:firstLine="0"/>
        <w:jc w:val="left"/>
      </w:pPr>
      <w:r w:rsidRPr="009534B4">
        <w:t>Рабочая программа учебной дисциплины Физическая культура разработана:</w:t>
      </w:r>
    </w:p>
    <w:p w:rsidR="00E63B38" w:rsidRPr="009534B4" w:rsidRDefault="00E63B38" w:rsidP="00E63B38">
      <w:pPr>
        <w:pStyle w:val="40"/>
        <w:shd w:val="clear" w:color="auto" w:fill="auto"/>
        <w:spacing w:before="476" w:after="0" w:line="277" w:lineRule="exact"/>
        <w:ind w:left="1134" w:hanging="425"/>
        <w:jc w:val="left"/>
      </w:pPr>
      <w:r>
        <w:t xml:space="preserve">•       </w:t>
      </w:r>
      <w:r w:rsidRPr="00E63B38">
        <w:t>разработана на основе Федерального государственного образовательного стандарта среднего профессионального образования по специальности 35.02.03 Технология деревообработки, утверждённого приказом Министерства образования и науки Российской Федерации от 28 июля 2014 г. № 831.</w:t>
      </w:r>
    </w:p>
    <w:p w:rsidR="00125760" w:rsidRPr="009534B4" w:rsidRDefault="00125760">
      <w:pPr>
        <w:pStyle w:val="50"/>
        <w:numPr>
          <w:ilvl w:val="0"/>
          <w:numId w:val="1"/>
        </w:numPr>
        <w:shd w:val="clear" w:color="auto" w:fill="auto"/>
        <w:tabs>
          <w:tab w:val="left" w:pos="1185"/>
        </w:tabs>
        <w:ind w:left="1120"/>
        <w:rPr>
          <w:sz w:val="24"/>
          <w:szCs w:val="24"/>
        </w:rPr>
      </w:pPr>
      <w:r w:rsidRPr="009534B4">
        <w:rPr>
          <w:sz w:val="24"/>
          <w:szCs w:val="24"/>
        </w:rPr>
        <w:t>в соответствии с Рекомендациями по организации получения среднего общего</w:t>
      </w:r>
    </w:p>
    <w:p w:rsidR="00125760" w:rsidRPr="009534B4" w:rsidRDefault="00125760">
      <w:pPr>
        <w:pStyle w:val="50"/>
        <w:shd w:val="clear" w:color="auto" w:fill="auto"/>
        <w:tabs>
          <w:tab w:val="left" w:pos="8399"/>
        </w:tabs>
        <w:ind w:left="1120" w:firstLine="0"/>
        <w:rPr>
          <w:sz w:val="24"/>
          <w:szCs w:val="24"/>
        </w:rPr>
      </w:pPr>
      <w:r w:rsidRPr="009534B4">
        <w:rPr>
          <w:sz w:val="24"/>
          <w:szCs w:val="24"/>
        </w:rPr>
        <w:t>образования в пределах освоения образовательных программ</w:t>
      </w:r>
      <w:r w:rsidRPr="009534B4">
        <w:rPr>
          <w:sz w:val="24"/>
          <w:szCs w:val="24"/>
        </w:rPr>
        <w:tab/>
        <w:t>среднего</w:t>
      </w:r>
    </w:p>
    <w:p w:rsidR="00125760" w:rsidRPr="009534B4" w:rsidRDefault="00125760">
      <w:pPr>
        <w:pStyle w:val="50"/>
        <w:shd w:val="clear" w:color="auto" w:fill="auto"/>
        <w:ind w:left="1120" w:firstLine="0"/>
        <w:rPr>
          <w:sz w:val="24"/>
          <w:szCs w:val="24"/>
        </w:rPr>
      </w:pPr>
      <w:r w:rsidRPr="009534B4">
        <w:rPr>
          <w:sz w:val="24"/>
          <w:szCs w:val="24"/>
        </w:rPr>
        <w:t xml:space="preserve">профессионального образования на базе основного общего образования с учетом требований ФГОС и получаемой специальности СПО (письмо Департамента государственной политики в сфере подготовки рабочих кадров и ДНО </w:t>
      </w:r>
      <w:proofErr w:type="spellStart"/>
      <w:r w:rsidRPr="009534B4">
        <w:rPr>
          <w:sz w:val="24"/>
          <w:szCs w:val="24"/>
        </w:rPr>
        <w:t>Минобрнауки</w:t>
      </w:r>
      <w:proofErr w:type="spellEnd"/>
      <w:r w:rsidRPr="009534B4">
        <w:rPr>
          <w:sz w:val="24"/>
          <w:szCs w:val="24"/>
        </w:rPr>
        <w:t xml:space="preserve"> России от 17.03.2015 № 06-259);</w:t>
      </w:r>
    </w:p>
    <w:p w:rsidR="00125760" w:rsidRPr="00E63B38" w:rsidRDefault="00125760" w:rsidP="00E63B38">
      <w:pPr>
        <w:pStyle w:val="50"/>
        <w:numPr>
          <w:ilvl w:val="0"/>
          <w:numId w:val="1"/>
        </w:numPr>
        <w:shd w:val="clear" w:color="auto" w:fill="auto"/>
        <w:tabs>
          <w:tab w:val="left" w:pos="1185"/>
        </w:tabs>
        <w:spacing w:after="1063"/>
        <w:ind w:left="1120"/>
        <w:rPr>
          <w:sz w:val="24"/>
          <w:szCs w:val="24"/>
        </w:rPr>
      </w:pPr>
      <w:r w:rsidRPr="009534B4">
        <w:rPr>
          <w:sz w:val="24"/>
          <w:szCs w:val="24"/>
        </w:rPr>
        <w:t>на основе Примерной программы общеобразовательной учебной дисциплины Физическая культура, рекомендованной ФГАУ «ФИРО»</w:t>
      </w:r>
    </w:p>
    <w:p w:rsidR="00125760" w:rsidRDefault="00E63B38" w:rsidP="00E63B38">
      <w:pPr>
        <w:pStyle w:val="40"/>
        <w:shd w:val="clear" w:color="auto" w:fill="auto"/>
        <w:spacing w:after="0" w:line="240" w:lineRule="exact"/>
        <w:ind w:left="1120"/>
        <w:jc w:val="both"/>
        <w:sectPr w:rsidR="00125760">
          <w:pgSz w:w="11900" w:h="16840"/>
          <w:pgMar w:top="1443" w:right="599" w:bottom="770" w:left="1901" w:header="0" w:footer="3" w:gutter="0"/>
          <w:cols w:space="720"/>
          <w:noEndnote/>
          <w:docGrid w:linePitch="360"/>
        </w:sectPr>
      </w:pPr>
      <w:r>
        <w:t>Разработчик: Бородина С.В., руководитель физического воспитания</w:t>
      </w:r>
    </w:p>
    <w:p w:rsidR="00125760" w:rsidRDefault="00125760" w:rsidP="00864F3B">
      <w:pPr>
        <w:pStyle w:val="22"/>
        <w:framePr w:w="9586" w:wrap="notBeside" w:vAnchor="text" w:hAnchor="text" w:xAlign="center" w:y="1"/>
        <w:shd w:val="clear" w:color="auto" w:fill="auto"/>
        <w:spacing w:line="220" w:lineRule="exact"/>
        <w:jc w:val="center"/>
      </w:pPr>
      <w:r>
        <w:lastRenderedPageBreak/>
        <w:t>СОДЕРЖАНИЕ</w:t>
      </w:r>
    </w:p>
    <w:tbl>
      <w:tblPr>
        <w:tblOverlap w:val="never"/>
        <w:tblW w:w="0" w:type="auto"/>
        <w:jc w:val="center"/>
        <w:tblLayout w:type="fixed"/>
        <w:tblCellMar>
          <w:left w:w="10" w:type="dxa"/>
          <w:right w:w="10" w:type="dxa"/>
        </w:tblCellMar>
        <w:tblLook w:val="00A0" w:firstRow="1" w:lastRow="0" w:firstColumn="1" w:lastColumn="0" w:noHBand="0" w:noVBand="0"/>
      </w:tblPr>
      <w:tblGrid>
        <w:gridCol w:w="7670"/>
        <w:gridCol w:w="1915"/>
      </w:tblGrid>
      <w:tr w:rsidR="00125760">
        <w:trPr>
          <w:trHeight w:hRule="exact" w:val="293"/>
          <w:jc w:val="center"/>
        </w:trPr>
        <w:tc>
          <w:tcPr>
            <w:tcW w:w="7670" w:type="dxa"/>
            <w:tcBorders>
              <w:top w:val="single" w:sz="4" w:space="0" w:color="auto"/>
              <w:left w:val="single" w:sz="4" w:space="0" w:color="auto"/>
            </w:tcBorders>
            <w:shd w:val="clear" w:color="auto" w:fill="FFFFFF"/>
          </w:tcPr>
          <w:p w:rsidR="00125760" w:rsidRDefault="00125760">
            <w:pPr>
              <w:framePr w:w="9586" w:wrap="notBeside" w:vAnchor="text" w:hAnchor="text" w:xAlign="center" w:y="1"/>
              <w:rPr>
                <w:sz w:val="10"/>
                <w:szCs w:val="10"/>
              </w:rPr>
            </w:pPr>
          </w:p>
        </w:tc>
        <w:tc>
          <w:tcPr>
            <w:tcW w:w="1915" w:type="dxa"/>
            <w:tcBorders>
              <w:top w:val="single" w:sz="4" w:space="0" w:color="auto"/>
              <w:left w:val="single" w:sz="4" w:space="0" w:color="auto"/>
              <w:right w:val="single" w:sz="4" w:space="0" w:color="auto"/>
            </w:tcBorders>
            <w:shd w:val="clear" w:color="auto" w:fill="FFFFFF"/>
            <w:vAlign w:val="bottom"/>
          </w:tcPr>
          <w:p w:rsidR="00125760" w:rsidRDefault="00125760">
            <w:pPr>
              <w:pStyle w:val="21"/>
              <w:framePr w:w="9586" w:wrap="notBeside" w:vAnchor="text" w:hAnchor="text" w:xAlign="center" w:y="1"/>
              <w:shd w:val="clear" w:color="auto" w:fill="auto"/>
              <w:spacing w:after="0" w:line="220" w:lineRule="exact"/>
              <w:jc w:val="center"/>
            </w:pPr>
            <w:r>
              <w:rPr>
                <w:rStyle w:val="23"/>
              </w:rPr>
              <w:t>стр.</w:t>
            </w:r>
          </w:p>
        </w:tc>
      </w:tr>
      <w:tr w:rsidR="00125760">
        <w:trPr>
          <w:trHeight w:hRule="exact" w:val="840"/>
          <w:jc w:val="center"/>
        </w:trPr>
        <w:tc>
          <w:tcPr>
            <w:tcW w:w="7670" w:type="dxa"/>
            <w:tcBorders>
              <w:top w:val="single" w:sz="4" w:space="0" w:color="auto"/>
              <w:lef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ind w:left="760" w:hanging="360"/>
            </w:pPr>
            <w:r>
              <w:rPr>
                <w:rStyle w:val="24"/>
              </w:rPr>
              <w:t>1. ПАСПОРТ РАБОЧЕЙ ПРОГРАММЫ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20" w:lineRule="exact"/>
              <w:jc w:val="center"/>
            </w:pPr>
            <w:r>
              <w:rPr>
                <w:rStyle w:val="23"/>
              </w:rPr>
              <w:t>4</w:t>
            </w:r>
          </w:p>
        </w:tc>
      </w:tr>
      <w:tr w:rsidR="00125760">
        <w:trPr>
          <w:trHeight w:hRule="exact" w:val="835"/>
          <w:jc w:val="center"/>
        </w:trPr>
        <w:tc>
          <w:tcPr>
            <w:tcW w:w="7670" w:type="dxa"/>
            <w:tcBorders>
              <w:top w:val="single" w:sz="4" w:space="0" w:color="auto"/>
              <w:lef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78" w:lineRule="exact"/>
              <w:ind w:left="760" w:hanging="360"/>
            </w:pPr>
            <w:r>
              <w:rPr>
                <w:rStyle w:val="24"/>
              </w:rPr>
              <w:t>2. СТРУКТУРА И СОДЕРЖАНИЕ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20" w:lineRule="exact"/>
              <w:jc w:val="center"/>
            </w:pPr>
            <w:r>
              <w:rPr>
                <w:rStyle w:val="23"/>
              </w:rPr>
              <w:t>6</w:t>
            </w:r>
          </w:p>
        </w:tc>
      </w:tr>
      <w:tr w:rsidR="00125760">
        <w:trPr>
          <w:trHeight w:hRule="exact" w:val="682"/>
          <w:jc w:val="center"/>
        </w:trPr>
        <w:tc>
          <w:tcPr>
            <w:tcW w:w="7670" w:type="dxa"/>
            <w:tcBorders>
              <w:top w:val="single" w:sz="4" w:space="0" w:color="auto"/>
              <w:lef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20" w:lineRule="exact"/>
              <w:ind w:left="760" w:hanging="360"/>
            </w:pPr>
            <w:r>
              <w:rPr>
                <w:rStyle w:val="24"/>
              </w:rPr>
              <w:t>3. УСЛОВИЯ РЕАЛИЗАЦИИ УЧЕБНОЙ ДИСЦИПЛИНЫ</w:t>
            </w:r>
          </w:p>
        </w:tc>
        <w:tc>
          <w:tcPr>
            <w:tcW w:w="1915" w:type="dxa"/>
            <w:tcBorders>
              <w:top w:val="single" w:sz="4" w:space="0" w:color="auto"/>
              <w:left w:val="single" w:sz="4" w:space="0" w:color="auto"/>
              <w:righ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20" w:lineRule="exact"/>
              <w:jc w:val="center"/>
            </w:pPr>
            <w:r>
              <w:rPr>
                <w:rStyle w:val="23"/>
              </w:rPr>
              <w:t>13</w:t>
            </w:r>
          </w:p>
        </w:tc>
      </w:tr>
      <w:tr w:rsidR="00125760">
        <w:trPr>
          <w:trHeight w:hRule="exact" w:val="850"/>
          <w:jc w:val="center"/>
        </w:trPr>
        <w:tc>
          <w:tcPr>
            <w:tcW w:w="7670" w:type="dxa"/>
            <w:tcBorders>
              <w:top w:val="single" w:sz="4" w:space="0" w:color="auto"/>
              <w:left w:val="single" w:sz="4" w:space="0" w:color="auto"/>
              <w:bottom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78" w:lineRule="exact"/>
              <w:ind w:left="760" w:hanging="360"/>
            </w:pPr>
            <w:r>
              <w:rPr>
                <w:rStyle w:val="24"/>
              </w:rPr>
              <w:t>4. КОНТРОЛЬ И ОЦЕНКА РЕЗУЛЬТАТОВ ОСВОЕНИЯ УЧЕБНОЙ ДИСЦИПЛИНЫ</w:t>
            </w:r>
          </w:p>
        </w:tc>
        <w:tc>
          <w:tcPr>
            <w:tcW w:w="1915" w:type="dxa"/>
            <w:tcBorders>
              <w:top w:val="single" w:sz="4" w:space="0" w:color="auto"/>
              <w:left w:val="single" w:sz="4" w:space="0" w:color="auto"/>
              <w:bottom w:val="single" w:sz="4" w:space="0" w:color="auto"/>
              <w:right w:val="single" w:sz="4" w:space="0" w:color="auto"/>
            </w:tcBorders>
            <w:shd w:val="clear" w:color="auto" w:fill="FFFFFF"/>
          </w:tcPr>
          <w:p w:rsidR="00125760" w:rsidRDefault="00125760">
            <w:pPr>
              <w:pStyle w:val="21"/>
              <w:framePr w:w="9586" w:wrap="notBeside" w:vAnchor="text" w:hAnchor="text" w:xAlign="center" w:y="1"/>
              <w:shd w:val="clear" w:color="auto" w:fill="auto"/>
              <w:spacing w:after="0" w:line="220" w:lineRule="exact"/>
              <w:jc w:val="center"/>
            </w:pPr>
            <w:r>
              <w:rPr>
                <w:rStyle w:val="23"/>
              </w:rPr>
              <w:t>13</w:t>
            </w:r>
          </w:p>
        </w:tc>
      </w:tr>
    </w:tbl>
    <w:p w:rsidR="00125760" w:rsidRDefault="00125760">
      <w:pPr>
        <w:framePr w:w="9586" w:wrap="notBeside" w:vAnchor="text" w:hAnchor="text" w:xAlign="center" w:y="1"/>
        <w:rPr>
          <w:sz w:val="2"/>
          <w:szCs w:val="2"/>
        </w:rPr>
      </w:pPr>
    </w:p>
    <w:p w:rsidR="00125760" w:rsidRDefault="00125760">
      <w:pPr>
        <w:rPr>
          <w:sz w:val="2"/>
          <w:szCs w:val="2"/>
        </w:rPr>
      </w:pPr>
    </w:p>
    <w:p w:rsidR="00125760" w:rsidRDefault="00125760">
      <w:pPr>
        <w:rPr>
          <w:sz w:val="2"/>
          <w:szCs w:val="2"/>
        </w:rPr>
        <w:sectPr w:rsidR="00125760">
          <w:headerReference w:type="default" r:id="rId9"/>
          <w:footerReference w:type="default" r:id="rId10"/>
          <w:footerReference w:type="first" r:id="rId11"/>
          <w:pgSz w:w="11900" w:h="16840"/>
          <w:pgMar w:top="2456" w:right="732" w:bottom="2456" w:left="1583" w:header="0" w:footer="3" w:gutter="0"/>
          <w:cols w:space="720"/>
          <w:noEndnote/>
          <w:titlePg/>
          <w:docGrid w:linePitch="360"/>
        </w:sectPr>
      </w:pPr>
    </w:p>
    <w:p w:rsidR="00125760" w:rsidRDefault="00125760" w:rsidP="002927C7">
      <w:pPr>
        <w:pStyle w:val="110"/>
        <w:keepNext/>
        <w:keepLines/>
        <w:shd w:val="clear" w:color="auto" w:fill="auto"/>
        <w:tabs>
          <w:tab w:val="left" w:pos="907"/>
        </w:tabs>
        <w:spacing w:after="0" w:line="220" w:lineRule="exact"/>
        <w:jc w:val="center"/>
        <w:rPr>
          <w:sz w:val="28"/>
          <w:szCs w:val="28"/>
        </w:rPr>
      </w:pPr>
      <w:bookmarkStart w:id="2" w:name="bookmark0"/>
    </w:p>
    <w:p w:rsidR="00125760" w:rsidRDefault="00125760" w:rsidP="004019F6">
      <w:pPr>
        <w:pStyle w:val="110"/>
        <w:keepNext/>
        <w:keepLines/>
        <w:shd w:val="clear" w:color="auto" w:fill="auto"/>
        <w:tabs>
          <w:tab w:val="left" w:pos="907"/>
          <w:tab w:val="left" w:pos="2655"/>
        </w:tabs>
        <w:spacing w:after="0" w:line="220" w:lineRule="exact"/>
        <w:jc w:val="left"/>
        <w:rPr>
          <w:sz w:val="28"/>
          <w:szCs w:val="28"/>
        </w:rPr>
      </w:pPr>
      <w:r>
        <w:rPr>
          <w:sz w:val="28"/>
          <w:szCs w:val="28"/>
        </w:rPr>
        <w:tab/>
      </w:r>
      <w:r>
        <w:rPr>
          <w:sz w:val="28"/>
          <w:szCs w:val="28"/>
        </w:rPr>
        <w:tab/>
      </w:r>
    </w:p>
    <w:p w:rsidR="00125760" w:rsidRDefault="00125760" w:rsidP="002927C7">
      <w:pPr>
        <w:pStyle w:val="110"/>
        <w:keepNext/>
        <w:keepLines/>
        <w:shd w:val="clear" w:color="auto" w:fill="auto"/>
        <w:tabs>
          <w:tab w:val="left" w:pos="907"/>
        </w:tabs>
        <w:spacing w:after="0" w:line="220" w:lineRule="exact"/>
        <w:jc w:val="center"/>
        <w:rPr>
          <w:sz w:val="28"/>
          <w:szCs w:val="28"/>
        </w:rPr>
      </w:pPr>
    </w:p>
    <w:p w:rsidR="00125760" w:rsidRPr="002927C7" w:rsidRDefault="00125760" w:rsidP="002927C7">
      <w:pPr>
        <w:pStyle w:val="110"/>
        <w:keepNext/>
        <w:keepLines/>
        <w:shd w:val="clear" w:color="auto" w:fill="auto"/>
        <w:tabs>
          <w:tab w:val="left" w:pos="907"/>
        </w:tabs>
        <w:spacing w:after="0" w:line="220" w:lineRule="exact"/>
        <w:jc w:val="center"/>
        <w:rPr>
          <w:sz w:val="28"/>
          <w:szCs w:val="28"/>
        </w:rPr>
      </w:pPr>
      <w:r w:rsidRPr="002927C7">
        <w:rPr>
          <w:sz w:val="28"/>
          <w:szCs w:val="28"/>
        </w:rPr>
        <w:t>Паспорт рабочей программы учебной дисциплины</w:t>
      </w:r>
    </w:p>
    <w:p w:rsidR="00125760" w:rsidRPr="002927C7" w:rsidRDefault="00125760" w:rsidP="002927C7">
      <w:pPr>
        <w:pStyle w:val="110"/>
        <w:keepNext/>
        <w:keepLines/>
        <w:shd w:val="clear" w:color="auto" w:fill="auto"/>
        <w:tabs>
          <w:tab w:val="left" w:pos="907"/>
        </w:tabs>
        <w:spacing w:after="0" w:line="220" w:lineRule="exact"/>
        <w:jc w:val="center"/>
        <w:rPr>
          <w:sz w:val="28"/>
          <w:szCs w:val="28"/>
          <w:u w:val="single"/>
        </w:rPr>
      </w:pPr>
      <w:r w:rsidRPr="002927C7">
        <w:rPr>
          <w:sz w:val="28"/>
          <w:szCs w:val="28"/>
          <w:u w:val="single"/>
        </w:rPr>
        <w:t>Физическая культура</w:t>
      </w:r>
    </w:p>
    <w:p w:rsidR="00125760" w:rsidRDefault="00125760" w:rsidP="002A33C0">
      <w:pPr>
        <w:pStyle w:val="110"/>
        <w:keepNext/>
        <w:keepLines/>
        <w:shd w:val="clear" w:color="auto" w:fill="auto"/>
        <w:tabs>
          <w:tab w:val="left" w:pos="907"/>
        </w:tabs>
        <w:spacing w:after="0" w:line="220" w:lineRule="exact"/>
      </w:pPr>
    </w:p>
    <w:p w:rsidR="00125760" w:rsidRDefault="00125760" w:rsidP="004D1C47">
      <w:pPr>
        <w:pStyle w:val="110"/>
        <w:keepNext/>
        <w:keepLines/>
        <w:numPr>
          <w:ilvl w:val="1"/>
          <w:numId w:val="39"/>
        </w:numPr>
        <w:shd w:val="clear" w:color="auto" w:fill="auto"/>
        <w:tabs>
          <w:tab w:val="left" w:pos="907"/>
        </w:tabs>
        <w:spacing w:after="0" w:line="220" w:lineRule="exact"/>
      </w:pPr>
      <w:r>
        <w:rPr>
          <w:sz w:val="28"/>
          <w:szCs w:val="28"/>
        </w:rPr>
        <w:t>Область применения программы</w:t>
      </w:r>
    </w:p>
    <w:p w:rsidR="00125760" w:rsidRDefault="00125760" w:rsidP="00B66C4E">
      <w:pPr>
        <w:pStyle w:val="110"/>
        <w:keepNext/>
        <w:keepLines/>
        <w:tabs>
          <w:tab w:val="left" w:pos="907"/>
        </w:tabs>
        <w:spacing w:line="220" w:lineRule="exact"/>
        <w:rPr>
          <w:b w:val="0"/>
          <w:sz w:val="24"/>
          <w:szCs w:val="24"/>
        </w:rPr>
      </w:pPr>
      <w:r>
        <w:rPr>
          <w:b w:val="0"/>
          <w:sz w:val="24"/>
          <w:szCs w:val="24"/>
        </w:rPr>
        <w:tab/>
      </w:r>
      <w:proofErr w:type="gramStart"/>
      <w:r>
        <w:rPr>
          <w:b w:val="0"/>
          <w:sz w:val="24"/>
          <w:szCs w:val="24"/>
        </w:rPr>
        <w:t>Рабочая п</w:t>
      </w:r>
      <w:r w:rsidRPr="002A33C0">
        <w:rPr>
          <w:b w:val="0"/>
          <w:sz w:val="24"/>
          <w:szCs w:val="24"/>
        </w:rPr>
        <w:t>рограмма общеобразовательной учебной д</w:t>
      </w:r>
      <w:r>
        <w:rPr>
          <w:b w:val="0"/>
          <w:sz w:val="24"/>
          <w:szCs w:val="24"/>
        </w:rPr>
        <w:t xml:space="preserve">исциплины «Физическая культура» </w:t>
      </w:r>
      <w:r w:rsidRPr="002A33C0">
        <w:rPr>
          <w:b w:val="0"/>
          <w:sz w:val="24"/>
          <w:szCs w:val="24"/>
        </w:rPr>
        <w:t xml:space="preserve">разработана на основе требований ФГОС среднего общего образования </w:t>
      </w:r>
      <w:r>
        <w:rPr>
          <w:b w:val="0"/>
          <w:sz w:val="24"/>
          <w:szCs w:val="24"/>
        </w:rPr>
        <w:t xml:space="preserve"> и </w:t>
      </w:r>
      <w:r w:rsidRPr="002A33C0">
        <w:rPr>
          <w:b w:val="0"/>
          <w:sz w:val="24"/>
          <w:szCs w:val="24"/>
        </w:rPr>
        <w:t>предназначена для организации занятий по физичес</w:t>
      </w:r>
      <w:r>
        <w:rPr>
          <w:b w:val="0"/>
          <w:sz w:val="24"/>
          <w:szCs w:val="24"/>
        </w:rPr>
        <w:t xml:space="preserve">кой культуре в профессиональных </w:t>
      </w:r>
      <w:r w:rsidRPr="002A33C0">
        <w:rPr>
          <w:b w:val="0"/>
          <w:sz w:val="24"/>
          <w:szCs w:val="24"/>
        </w:rPr>
        <w:t>образовательных организациях, реализующих обр</w:t>
      </w:r>
      <w:r>
        <w:rPr>
          <w:b w:val="0"/>
          <w:sz w:val="24"/>
          <w:szCs w:val="24"/>
        </w:rPr>
        <w:t xml:space="preserve">азовательную программу среднего </w:t>
      </w:r>
      <w:r w:rsidRPr="002A33C0">
        <w:rPr>
          <w:b w:val="0"/>
          <w:sz w:val="24"/>
          <w:szCs w:val="24"/>
        </w:rPr>
        <w:t>общего образования в пределах освоения основной п</w:t>
      </w:r>
      <w:r>
        <w:rPr>
          <w:b w:val="0"/>
          <w:sz w:val="24"/>
          <w:szCs w:val="24"/>
        </w:rPr>
        <w:t xml:space="preserve">рофессиональной образовательной </w:t>
      </w:r>
      <w:r w:rsidRPr="002A33C0">
        <w:rPr>
          <w:b w:val="0"/>
          <w:sz w:val="24"/>
          <w:szCs w:val="24"/>
        </w:rPr>
        <w:t>программы СПО (ОПОП СПО) на базе основного об</w:t>
      </w:r>
      <w:r>
        <w:rPr>
          <w:b w:val="0"/>
          <w:sz w:val="24"/>
          <w:szCs w:val="24"/>
        </w:rPr>
        <w:t xml:space="preserve">щего образования при подготовке </w:t>
      </w:r>
      <w:r w:rsidRPr="002A33C0">
        <w:rPr>
          <w:b w:val="0"/>
          <w:sz w:val="24"/>
          <w:szCs w:val="24"/>
        </w:rPr>
        <w:t>квалифицированных рабочих, служащих и специалистов среднего звена.</w:t>
      </w:r>
      <w:proofErr w:type="gramEnd"/>
    </w:p>
    <w:p w:rsidR="00125760" w:rsidRPr="004D1C47" w:rsidRDefault="00125760" w:rsidP="004D1C47">
      <w:pPr>
        <w:tabs>
          <w:tab w:val="left" w:pos="8221"/>
        </w:tabs>
        <w:spacing w:line="274" w:lineRule="exact"/>
        <w:ind w:firstLine="800"/>
        <w:jc w:val="both"/>
        <w:rPr>
          <w:rFonts w:ascii="Times New Roman" w:hAnsi="Times New Roman" w:cs="Times New Roman"/>
          <w:sz w:val="22"/>
          <w:szCs w:val="22"/>
        </w:rPr>
      </w:pPr>
      <w:r w:rsidRPr="004D1C47">
        <w:rPr>
          <w:rFonts w:ascii="Times New Roman" w:hAnsi="Times New Roman" w:cs="Times New Roman"/>
          <w:sz w:val="22"/>
          <w:szCs w:val="22"/>
        </w:rPr>
        <w:t>Рабочая программа учебной дисциплины я</w:t>
      </w:r>
      <w:r>
        <w:rPr>
          <w:rFonts w:ascii="Times New Roman" w:hAnsi="Times New Roman" w:cs="Times New Roman"/>
          <w:sz w:val="22"/>
          <w:szCs w:val="22"/>
        </w:rPr>
        <w:t xml:space="preserve">вляется частью образовательной </w:t>
      </w:r>
      <w:r w:rsidRPr="004D1C47">
        <w:rPr>
          <w:rFonts w:ascii="Times New Roman" w:hAnsi="Times New Roman" w:cs="Times New Roman"/>
          <w:sz w:val="22"/>
          <w:szCs w:val="22"/>
        </w:rPr>
        <w:t>программы</w:t>
      </w:r>
    </w:p>
    <w:p w:rsidR="000B7F2F" w:rsidRDefault="00125760" w:rsidP="000B7F2F">
      <w:pPr>
        <w:rPr>
          <w:rFonts w:ascii="Times New Roman" w:hAnsi="Times New Roman" w:cs="Times New Roman"/>
          <w:b/>
          <w:sz w:val="22"/>
          <w:szCs w:val="22"/>
        </w:rPr>
      </w:pPr>
      <w:r w:rsidRPr="004D1C47">
        <w:rPr>
          <w:rFonts w:ascii="Times New Roman" w:hAnsi="Times New Roman" w:cs="Times New Roman"/>
          <w:sz w:val="22"/>
          <w:szCs w:val="22"/>
        </w:rPr>
        <w:t xml:space="preserve">подготовки специалистов среднего звена в соответствии с ФГОС по специальности </w:t>
      </w:r>
      <w:r>
        <w:rPr>
          <w:rFonts w:ascii="Times New Roman" w:hAnsi="Times New Roman" w:cs="Times New Roman"/>
          <w:sz w:val="22"/>
          <w:szCs w:val="22"/>
        </w:rPr>
        <w:t xml:space="preserve">  </w:t>
      </w:r>
      <w:r w:rsidR="000B7F2F" w:rsidRPr="000B7F2F">
        <w:rPr>
          <w:rFonts w:ascii="Times New Roman" w:hAnsi="Times New Roman" w:cs="Times New Roman"/>
          <w:b/>
          <w:sz w:val="22"/>
          <w:szCs w:val="22"/>
        </w:rPr>
        <w:t>35.02.03 Технология деревообработки</w:t>
      </w:r>
    </w:p>
    <w:p w:rsidR="00125760" w:rsidRPr="004D1C47" w:rsidRDefault="00125760" w:rsidP="000B7F2F">
      <w:pPr>
        <w:rPr>
          <w:rFonts w:ascii="Times New Roman" w:hAnsi="Times New Roman" w:cs="Times New Roman"/>
          <w:sz w:val="22"/>
          <w:szCs w:val="22"/>
        </w:rPr>
      </w:pPr>
      <w:r>
        <w:rPr>
          <w:rFonts w:ascii="Times New Roman" w:hAnsi="Times New Roman" w:cs="Times New Roman"/>
          <w:sz w:val="22"/>
          <w:szCs w:val="22"/>
        </w:rPr>
        <w:t xml:space="preserve">            </w:t>
      </w:r>
      <w:r w:rsidRPr="004D1C47">
        <w:rPr>
          <w:rFonts w:ascii="Times New Roman" w:hAnsi="Times New Roman" w:cs="Times New Roman"/>
          <w:sz w:val="22"/>
          <w:szCs w:val="22"/>
        </w:rPr>
        <w:t>Рабочая программа учебной дисциплины может быть использована в дополнительном профессиональном образовании, повышении квалификации и профессиональной подготовке работников в области реализации профессиональных программ</w:t>
      </w:r>
      <w:r w:rsidRPr="004D1C47">
        <w:rPr>
          <w:rFonts w:ascii="Times New Roman" w:hAnsi="Times New Roman" w:cs="Times New Roman"/>
          <w:b/>
          <w:bCs/>
          <w:sz w:val="22"/>
          <w:szCs w:val="22"/>
        </w:rPr>
        <w:t>.</w:t>
      </w:r>
    </w:p>
    <w:bookmarkEnd w:id="2"/>
    <w:p w:rsidR="00125760" w:rsidRDefault="00125760" w:rsidP="00182D32">
      <w:pPr>
        <w:widowControl/>
        <w:autoSpaceDE w:val="0"/>
        <w:autoSpaceDN w:val="0"/>
        <w:adjustRightInd w:val="0"/>
        <w:rPr>
          <w:rFonts w:ascii="Times New Roman" w:hAnsi="Times New Roman" w:cs="Times New Roman"/>
          <w:b/>
          <w:bCs/>
          <w:sz w:val="22"/>
          <w:szCs w:val="22"/>
        </w:rPr>
      </w:pPr>
    </w:p>
    <w:p w:rsidR="00125760" w:rsidRDefault="00125760" w:rsidP="00182D32">
      <w:pPr>
        <w:widowControl/>
        <w:autoSpaceDE w:val="0"/>
        <w:autoSpaceDN w:val="0"/>
        <w:adjustRightInd w:val="0"/>
      </w:pPr>
      <w:r>
        <w:rPr>
          <w:rFonts w:ascii="Times New Roman" w:hAnsi="Times New Roman" w:cs="Times New Roman"/>
          <w:b/>
          <w:sz w:val="28"/>
          <w:szCs w:val="28"/>
        </w:rPr>
        <w:t>1.2.</w:t>
      </w:r>
      <w:r w:rsidRPr="00A952C0">
        <w:rPr>
          <w:rFonts w:ascii="Times New Roman" w:hAnsi="Times New Roman" w:cs="Times New Roman"/>
          <w:b/>
          <w:sz w:val="28"/>
          <w:szCs w:val="28"/>
        </w:rPr>
        <w:t>Место учебной дисциплины в структуре программы подготовки специалистов среднего звена</w:t>
      </w:r>
    </w:p>
    <w:p w:rsidR="00125760" w:rsidRPr="002A33C0"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профессиональных образовательных организациях, реализующих образовательную программу среднего общего образования в пределах освоения ОПОП СПО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на базе основного общего образования, учебная дисциплина «Физическая культура»</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изучается в общеобразовательном цикле учебного плана ОПОП СПО на базе основного</w:t>
      </w:r>
      <w:r>
        <w:rPr>
          <w:rFonts w:ascii="Times New Roman" w:eastAsia="SchoolBookCSanPin-Regular" w:hAnsi="Times New Roman" w:cs="Times New Roman"/>
          <w:color w:val="auto"/>
        </w:rPr>
        <w:t xml:space="preserve"> </w:t>
      </w:r>
      <w:r w:rsidRPr="002A33C0">
        <w:rPr>
          <w:rFonts w:ascii="Times New Roman" w:eastAsia="SchoolBookCSanPin-Regular" w:hAnsi="Times New Roman" w:cs="Times New Roman"/>
          <w:color w:val="auto"/>
        </w:rPr>
        <w:t>общего образования с получением среднего общего образования (ППКРС, ППССЗ).</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2A33C0">
        <w:rPr>
          <w:rFonts w:ascii="Times New Roman" w:eastAsia="SchoolBookCSanPin-Regular" w:hAnsi="Times New Roman" w:cs="Times New Roman"/>
          <w:color w:val="auto"/>
        </w:rPr>
        <w:t>В учебных планах ОПОП СПО дисциплина «Физическая культура» входит в состав</w:t>
      </w:r>
      <w:r w:rsidRPr="004D1C47">
        <w:t xml:space="preserve"> </w:t>
      </w:r>
      <w:r w:rsidRPr="004D1C47">
        <w:rPr>
          <w:rFonts w:ascii="Times New Roman" w:eastAsia="SchoolBookCSanPin-Regular" w:hAnsi="Times New Roman" w:cs="Times New Roman"/>
          <w:color w:val="auto"/>
        </w:rPr>
        <w:t xml:space="preserve">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 </w:t>
      </w:r>
    </w:p>
    <w:p w:rsidR="00125760" w:rsidRDefault="00125760" w:rsidP="00182D32">
      <w:pPr>
        <w:widowControl/>
        <w:autoSpaceDE w:val="0"/>
        <w:autoSpaceDN w:val="0"/>
        <w:adjustRightInd w:val="0"/>
        <w:rPr>
          <w:rFonts w:ascii="Times New Roman" w:eastAsia="SchoolBookCSanPin-Regular" w:hAnsi="Times New Roman" w:cs="Times New Roman"/>
          <w:color w:val="auto"/>
        </w:rPr>
      </w:pPr>
    </w:p>
    <w:p w:rsidR="00125760" w:rsidRPr="00182D32" w:rsidRDefault="00125760" w:rsidP="00182D32">
      <w:pPr>
        <w:widowControl/>
        <w:autoSpaceDE w:val="0"/>
        <w:autoSpaceDN w:val="0"/>
        <w:adjustRightInd w:val="0"/>
        <w:rPr>
          <w:rFonts w:ascii="Times New Roman" w:eastAsia="SchoolBookCSanPin-Regular" w:hAnsi="Times New Roman" w:cs="Times New Roman"/>
          <w:b/>
          <w:color w:val="auto"/>
          <w:sz w:val="28"/>
          <w:szCs w:val="28"/>
        </w:rPr>
      </w:pPr>
      <w:r w:rsidRPr="00182D32">
        <w:rPr>
          <w:rFonts w:ascii="Times New Roman" w:eastAsia="SchoolBookCSanPin-Regular" w:hAnsi="Times New Roman" w:cs="Times New Roman"/>
          <w:b/>
          <w:color w:val="auto"/>
          <w:sz w:val="28"/>
          <w:szCs w:val="28"/>
        </w:rPr>
        <w:t>1.3.Цели и задачи учебной дисциплины - требования к результатам освоения дисциплины:</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xml:space="preserve">Содержание программы «Физическая культура» направлено на достижение </w:t>
      </w:r>
      <w:proofErr w:type="spellStart"/>
      <w:r w:rsidRPr="004D1C47">
        <w:rPr>
          <w:rFonts w:ascii="Times New Roman" w:eastAsia="SchoolBookCSanPin-Regular" w:hAnsi="Times New Roman" w:cs="Times New Roman"/>
          <w:color w:val="auto"/>
        </w:rPr>
        <w:t>сле</w:t>
      </w:r>
      <w:proofErr w:type="spellEnd"/>
      <w:r w:rsidRPr="004D1C47">
        <w:rPr>
          <w:rFonts w:ascii="Times New Roman" w:eastAsia="SchoolBookCSanPin-Regular" w:hAnsi="Times New Roman" w:cs="Times New Roman"/>
          <w:color w:val="auto"/>
        </w:rPr>
        <w:t>-</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дующих целей:</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физической культуры личности будущего профессионала, востребованного на современном рынке труда;</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формирование устойчивых мотивов и потребностей в бережном отношении к собственному здоровью, в занятиях физкультурно-оздоровительной и спортивн</w:t>
      </w:r>
      <w:proofErr w:type="gramStart"/>
      <w:r w:rsidRPr="004D1C47">
        <w:rPr>
          <w:rFonts w:ascii="Times New Roman" w:eastAsia="SchoolBookCSanPin-Regular" w:hAnsi="Times New Roman" w:cs="Times New Roman"/>
          <w:color w:val="auto"/>
        </w:rPr>
        <w:t>о-</w:t>
      </w:r>
      <w:proofErr w:type="gramEnd"/>
      <w:r w:rsidRPr="004D1C47">
        <w:rPr>
          <w:rFonts w:ascii="Times New Roman" w:eastAsia="SchoolBookCSanPin-Regular" w:hAnsi="Times New Roman" w:cs="Times New Roman"/>
          <w:color w:val="auto"/>
        </w:rPr>
        <w:t xml:space="preserve"> оздоровительной деятельностью;</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125760" w:rsidRPr="00263C58" w:rsidRDefault="00125760" w:rsidP="00263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4D1C47">
        <w:rPr>
          <w:rFonts w:ascii="Times New Roman" w:eastAsia="SchoolBookCSanPin-Regular" w:hAnsi="Times New Roman" w:cs="Times New Roman"/>
          <w:color w:val="auto"/>
        </w:rPr>
        <w:tab/>
      </w:r>
      <w:r w:rsidRPr="00263C58">
        <w:rPr>
          <w:rFonts w:ascii="Times New Roman" w:hAnsi="Times New Roman" w:cs="Times New Roman"/>
          <w:color w:val="auto"/>
        </w:rPr>
        <w:t xml:space="preserve">Содержание учебной дисциплины «Физическая культура» направлено на </w:t>
      </w:r>
      <w:r w:rsidRPr="00263C58">
        <w:rPr>
          <w:rFonts w:ascii="Times New Roman" w:hAnsi="Times New Roman" w:cs="Times New Roman"/>
          <w:color w:val="auto"/>
        </w:rPr>
        <w:lastRenderedPageBreak/>
        <w:t>решение</w:t>
      </w:r>
      <w:r w:rsidRPr="00263C58">
        <w:rPr>
          <w:rFonts w:ascii="Times New Roman" w:hAnsi="Times New Roman" w:cs="Times New Roman"/>
          <w:color w:val="FF0000"/>
        </w:rPr>
        <w:t xml:space="preserve"> </w:t>
      </w:r>
      <w:r w:rsidRPr="00263C58">
        <w:rPr>
          <w:rFonts w:ascii="Times New Roman" w:hAnsi="Times New Roman" w:cs="Times New Roman"/>
          <w:b/>
        </w:rPr>
        <w:t>задач:</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xml:space="preserve">- в преемственности с другими общеобразовательными дисциплинами способствует воспитанию, социализации и самоидентификации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посредством личностно и общественно значимой деятельности, становлению целесообразного здорового образа жизни;</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учет индивидуальных, возрастных, психологических, физиологических особенностей и качества здоровья обучающихся, применяя использование системно-</w:t>
      </w:r>
      <w:proofErr w:type="spellStart"/>
      <w:r w:rsidRPr="00263C58">
        <w:rPr>
          <w:rFonts w:ascii="Times New Roman" w:hAnsi="Times New Roman" w:cs="Times New Roman"/>
          <w:color w:val="auto"/>
        </w:rPr>
        <w:t>деятельностного</w:t>
      </w:r>
      <w:proofErr w:type="spellEnd"/>
      <w:r w:rsidRPr="00263C58">
        <w:rPr>
          <w:rFonts w:ascii="Times New Roman" w:hAnsi="Times New Roman" w:cs="Times New Roman"/>
          <w:color w:val="auto"/>
        </w:rPr>
        <w:t xml:space="preserve"> подхода, являющегося методологической основой организации занятий по физической культуре;</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 реализация в соответствии со структурой двигательной деятельности содержания учебной дисциплины «Физическая культура» представленного тремя содержательными линиями:</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1)</w:t>
      </w:r>
      <w:r w:rsidRPr="00263C58">
        <w:rPr>
          <w:rFonts w:ascii="Times New Roman" w:hAnsi="Times New Roman" w:cs="Times New Roman"/>
          <w:color w:val="auto"/>
        </w:rPr>
        <w:tab/>
        <w:t xml:space="preserve">физкультурно-оздоровительной деятельностью, ориентирующей образовательный процесс на укрепление здоровья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2)</w:t>
      </w:r>
      <w:r w:rsidRPr="00263C58">
        <w:rPr>
          <w:rFonts w:ascii="Times New Roman" w:hAnsi="Times New Roman" w:cs="Times New Roman"/>
          <w:color w:val="auto"/>
        </w:rPr>
        <w:tab/>
        <w:t>спортивно-оздоровительной деятельностью с прикладной ориентированной подготовкой, соотносящейся с интересами обучающихся в занятиях спортом и характеризующейся направленностью на обеспечение оптимального и достаточного уровня физической и двигательной подготовленности обучающихся;</w:t>
      </w:r>
      <w:proofErr w:type="gramEnd"/>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263C58">
        <w:rPr>
          <w:rFonts w:ascii="Times New Roman" w:hAnsi="Times New Roman" w:cs="Times New Roman"/>
          <w:color w:val="auto"/>
        </w:rPr>
        <w:t>3)</w:t>
      </w:r>
      <w:r w:rsidRPr="00263C58">
        <w:rPr>
          <w:rFonts w:ascii="Times New Roman" w:hAnsi="Times New Roman" w:cs="Times New Roman"/>
          <w:color w:val="auto"/>
        </w:rPr>
        <w:tab/>
        <w:t xml:space="preserve">введением в профессиональную деятельность специалиста, ориентируя образовательный процесс на развитие интереса </w:t>
      </w:r>
      <w:proofErr w:type="gramStart"/>
      <w:r w:rsidRPr="00263C58">
        <w:rPr>
          <w:rFonts w:ascii="Times New Roman" w:hAnsi="Times New Roman" w:cs="Times New Roman"/>
          <w:color w:val="auto"/>
        </w:rPr>
        <w:t>обучающихся</w:t>
      </w:r>
      <w:proofErr w:type="gramEnd"/>
      <w:r w:rsidRPr="00263C58">
        <w:rPr>
          <w:rFonts w:ascii="Times New Roman" w:hAnsi="Times New Roman" w:cs="Times New Roman"/>
          <w:color w:val="auto"/>
        </w:rPr>
        <w:t xml:space="preserve"> к будущей профессиональной деятельности и показывая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p>
    <w:p w:rsidR="00125760" w:rsidRPr="00263C58" w:rsidRDefault="00125760" w:rsidP="00263C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263C58">
        <w:rPr>
          <w:rFonts w:ascii="Times New Roman" w:hAnsi="Times New Roman" w:cs="Times New Roman"/>
          <w:color w:val="auto"/>
        </w:rPr>
        <w:t>- формирование у обучающихся мировоззренческой системы научно-практических основ физической культуры, осознание обучающимися значения здорового образа жизни, двигательной активности в профессиональном росте и адаптации к изменяющемуся рынку труда введением теоретической составляющей;</w:t>
      </w:r>
      <w:proofErr w:type="gramEnd"/>
    </w:p>
    <w:p w:rsidR="00125760" w:rsidRPr="00263C58" w:rsidRDefault="00125760" w:rsidP="004D1C47">
      <w:pPr>
        <w:widowControl/>
        <w:autoSpaceDE w:val="0"/>
        <w:autoSpaceDN w:val="0"/>
        <w:adjustRightInd w:val="0"/>
        <w:ind w:firstLine="708"/>
        <w:rPr>
          <w:rFonts w:ascii="Times New Roman" w:eastAsia="SchoolBookCSanPin-Regular" w:hAnsi="Times New Roman" w:cs="Times New Roman"/>
          <w:color w:val="auto"/>
        </w:rPr>
      </w:pP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proofErr w:type="gramStart"/>
      <w:r w:rsidRPr="004D1C47">
        <w:rPr>
          <w:rFonts w:ascii="Times New Roman" w:eastAsia="SchoolBookCSanPin-Regular" w:hAnsi="Times New Roman" w:cs="Times New Roman"/>
          <w:color w:val="auto"/>
        </w:rPr>
        <w:t>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с учетом специфики программ подготовки квалифицированных рабочих, служащих и специалистов</w:t>
      </w:r>
      <w:proofErr w:type="gramEnd"/>
      <w:r w:rsidRPr="004D1C47">
        <w:rPr>
          <w:rFonts w:ascii="Times New Roman" w:eastAsia="SchoolBookCSanPin-Regular" w:hAnsi="Times New Roman" w:cs="Times New Roman"/>
          <w:color w:val="auto"/>
        </w:rPr>
        <w:t xml:space="preserve"> среднего звена, осваиваемой профессии или специальности.</w:t>
      </w:r>
    </w:p>
    <w:p w:rsidR="00125760"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r w:rsidRPr="004D1C47">
        <w:rPr>
          <w:rFonts w:ascii="Times New Roman" w:eastAsia="SchoolBookCSanPin-Regular" w:hAnsi="Times New Roman" w:cs="Times New Roman"/>
          <w:color w:val="auto"/>
        </w:rPr>
        <w:t>Программа может использов</w:t>
      </w:r>
      <w:r>
        <w:rPr>
          <w:rFonts w:ascii="Times New Roman" w:eastAsia="SchoolBookCSanPin-Regular" w:hAnsi="Times New Roman" w:cs="Times New Roman"/>
          <w:color w:val="auto"/>
        </w:rPr>
        <w:t xml:space="preserve">аться другими профессиональными образовательными </w:t>
      </w:r>
      <w:r w:rsidRPr="004D1C47">
        <w:rPr>
          <w:rFonts w:ascii="Times New Roman" w:eastAsia="SchoolBookCSanPin-Regular" w:hAnsi="Times New Roman" w:cs="Times New Roman"/>
          <w:color w:val="auto"/>
        </w:rPr>
        <w:t>организациями, реализующими образовательную программу среднего общего образования в пределах освоения ОП</w:t>
      </w:r>
      <w:r>
        <w:rPr>
          <w:rFonts w:ascii="Times New Roman" w:eastAsia="SchoolBookCSanPin-Regular" w:hAnsi="Times New Roman" w:cs="Times New Roman"/>
          <w:color w:val="auto"/>
        </w:rPr>
        <w:t xml:space="preserve">ОП СПО на базе основного общего </w:t>
      </w:r>
      <w:r w:rsidRPr="004D1C47">
        <w:rPr>
          <w:rFonts w:ascii="Times New Roman" w:eastAsia="SchoolBookCSanPin-Regular" w:hAnsi="Times New Roman" w:cs="Times New Roman"/>
          <w:color w:val="auto"/>
        </w:rPr>
        <w:t>образования; программы подготовки квали</w:t>
      </w:r>
      <w:r>
        <w:rPr>
          <w:rFonts w:ascii="Times New Roman" w:eastAsia="SchoolBookCSanPin-Regular" w:hAnsi="Times New Roman" w:cs="Times New Roman"/>
          <w:color w:val="auto"/>
        </w:rPr>
        <w:t xml:space="preserve">фицированных рабочих, служащих; </w:t>
      </w:r>
      <w:r w:rsidRPr="004D1C47">
        <w:rPr>
          <w:rFonts w:ascii="Times New Roman" w:eastAsia="SchoolBookCSanPin-Regular" w:hAnsi="Times New Roman" w:cs="Times New Roman"/>
          <w:color w:val="auto"/>
        </w:rPr>
        <w:t>программы подготовки специалисто</w:t>
      </w:r>
      <w:r>
        <w:rPr>
          <w:rFonts w:ascii="Times New Roman" w:eastAsia="SchoolBookCSanPin-Regular" w:hAnsi="Times New Roman" w:cs="Times New Roman"/>
          <w:color w:val="auto"/>
        </w:rPr>
        <w:t>в среднего звена (ППКРС, ППССЗ)</w:t>
      </w:r>
    </w:p>
    <w:p w:rsidR="00125760" w:rsidRPr="004D1C47" w:rsidRDefault="00125760" w:rsidP="00263C58">
      <w:pPr>
        <w:widowControl/>
        <w:autoSpaceDE w:val="0"/>
        <w:autoSpaceDN w:val="0"/>
        <w:adjustRightInd w:val="0"/>
        <w:ind w:firstLine="708"/>
        <w:jc w:val="both"/>
        <w:rPr>
          <w:rFonts w:ascii="Times New Roman" w:eastAsia="SchoolBookCSanPin-Regular" w:hAnsi="Times New Roman" w:cs="Times New Roman"/>
          <w:color w:val="auto"/>
        </w:rPr>
      </w:pPr>
    </w:p>
    <w:p w:rsidR="00125760" w:rsidRPr="00182D32" w:rsidRDefault="00125760" w:rsidP="00182D32">
      <w:pPr>
        <w:pStyle w:val="21"/>
        <w:shd w:val="clear" w:color="auto" w:fill="auto"/>
        <w:spacing w:after="244" w:line="278" w:lineRule="exact"/>
        <w:ind w:right="220"/>
        <w:rPr>
          <w:b/>
          <w:sz w:val="28"/>
          <w:szCs w:val="28"/>
        </w:rPr>
      </w:pPr>
      <w:r>
        <w:rPr>
          <w:b/>
          <w:sz w:val="28"/>
          <w:szCs w:val="28"/>
        </w:rPr>
        <w:t xml:space="preserve">1.4. </w:t>
      </w:r>
      <w:r w:rsidRPr="00182D32">
        <w:rPr>
          <w:b/>
          <w:sz w:val="28"/>
          <w:szCs w:val="28"/>
        </w:rPr>
        <w:t>Результаты освоения учебной дисциплины</w:t>
      </w:r>
    </w:p>
    <w:p w:rsidR="00125760" w:rsidRDefault="00125760" w:rsidP="007E1487">
      <w:pPr>
        <w:pStyle w:val="21"/>
        <w:shd w:val="clear" w:color="auto" w:fill="auto"/>
        <w:spacing w:after="244" w:line="278" w:lineRule="exact"/>
        <w:ind w:right="220"/>
        <w:jc w:val="both"/>
        <w:rPr>
          <w:rStyle w:val="220"/>
        </w:rPr>
      </w:pPr>
      <w:r>
        <w:lastRenderedPageBreak/>
        <w:t xml:space="preserve">Освоение содержания учебной дисциплины «Физическая культура» обеспечивает достижение студентами следующих </w:t>
      </w:r>
      <w:r>
        <w:rPr>
          <w:rStyle w:val="220"/>
        </w:rPr>
        <w:t>результатов:</w:t>
      </w:r>
    </w:p>
    <w:p w:rsidR="00125760" w:rsidRPr="00A952C0" w:rsidRDefault="00125760" w:rsidP="00A952C0">
      <w:pPr>
        <w:pStyle w:val="21"/>
        <w:numPr>
          <w:ilvl w:val="0"/>
          <w:numId w:val="7"/>
        </w:numPr>
        <w:spacing w:after="244" w:line="278" w:lineRule="exact"/>
        <w:ind w:right="220"/>
        <w:contextualSpacing/>
        <w:jc w:val="both"/>
        <w:rPr>
          <w:b/>
        </w:rPr>
      </w:pPr>
      <w:r w:rsidRPr="00A952C0">
        <w:rPr>
          <w:b/>
        </w:rPr>
        <w:t>личностных:</w:t>
      </w:r>
    </w:p>
    <w:p w:rsidR="00125760" w:rsidRDefault="00125760" w:rsidP="00A952C0">
      <w:pPr>
        <w:pStyle w:val="21"/>
        <w:spacing w:after="244" w:line="278" w:lineRule="exact"/>
        <w:ind w:right="220"/>
        <w:contextualSpacing/>
        <w:jc w:val="both"/>
      </w:pPr>
      <w:r>
        <w:t xml:space="preserve">−− готовность и способность </w:t>
      </w:r>
      <w:proofErr w:type="gramStart"/>
      <w:r>
        <w:t>обучающихся</w:t>
      </w:r>
      <w:proofErr w:type="gramEnd"/>
      <w:r>
        <w:t xml:space="preserve"> к саморазвитию и личностному самоопределению;</w:t>
      </w:r>
    </w:p>
    <w:p w:rsidR="00125760" w:rsidRDefault="00125760" w:rsidP="00A952C0">
      <w:pPr>
        <w:pStyle w:val="21"/>
        <w:spacing w:after="244" w:line="278" w:lineRule="exact"/>
        <w:ind w:right="220"/>
        <w:contextualSpacing/>
        <w:jc w:val="both"/>
      </w:pPr>
      <w:r>
        <w:t xml:space="preserve">−− </w:t>
      </w:r>
      <w:proofErr w:type="spellStart"/>
      <w:r>
        <w:t>сформированность</w:t>
      </w:r>
      <w:proofErr w:type="spellEnd"/>
      <w: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t>валеологической</w:t>
      </w:r>
      <w:proofErr w:type="spellEnd"/>
      <w:r>
        <w:t xml:space="preserve"> и профессиональной направленностью, неприятию вредных привычек: курения, употребления алкоголя, наркотиков;</w:t>
      </w:r>
    </w:p>
    <w:p w:rsidR="00125760" w:rsidRDefault="00125760" w:rsidP="00A952C0">
      <w:pPr>
        <w:pStyle w:val="21"/>
        <w:spacing w:after="244" w:line="278" w:lineRule="exact"/>
        <w:ind w:right="220"/>
        <w:contextualSpacing/>
        <w:jc w:val="both"/>
      </w:pPr>
      <w:r>
        <w:t>−− потребность к самостоятельному использованию физической культуры как составляющей доминанты здоровья;</w:t>
      </w:r>
    </w:p>
    <w:p w:rsidR="00125760" w:rsidRDefault="00125760" w:rsidP="00A952C0">
      <w:pPr>
        <w:pStyle w:val="21"/>
        <w:spacing w:after="244" w:line="278" w:lineRule="exact"/>
        <w:ind w:right="220"/>
        <w:contextualSpacing/>
        <w:jc w:val="both"/>
      </w:pPr>
      <w:r>
        <w:t>−− приобретение личного опыта творческого использования профессиональн</w:t>
      </w:r>
      <w:proofErr w:type="gramStart"/>
      <w:r>
        <w:t>о-</w:t>
      </w:r>
      <w:proofErr w:type="gramEnd"/>
      <w:r>
        <w:t xml:space="preserve"> оздоровительных средств и методов двигательной активности;</w:t>
      </w:r>
    </w:p>
    <w:p w:rsidR="00125760" w:rsidRDefault="00125760" w:rsidP="00A952C0">
      <w:pPr>
        <w:pStyle w:val="21"/>
        <w:spacing w:after="244" w:line="278" w:lineRule="exact"/>
        <w:ind w:right="220"/>
        <w:contextualSpacing/>
        <w:jc w:val="both"/>
      </w:pPr>
      <w:proofErr w:type="gramStart"/>
      <w: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125760" w:rsidRDefault="00125760" w:rsidP="00A952C0">
      <w:pPr>
        <w:pStyle w:val="21"/>
        <w:spacing w:after="244" w:line="278" w:lineRule="exact"/>
        <w:ind w:right="220"/>
        <w:contextualSpacing/>
        <w:jc w:val="both"/>
      </w:pPr>
      <w:r>
        <w:t>−− готовность самостоятельно использовать в трудовых и жизненных ситуациях навыки профессиональной адаптивной физической культуры;</w:t>
      </w:r>
    </w:p>
    <w:p w:rsidR="00125760" w:rsidRDefault="00125760" w:rsidP="00A952C0">
      <w:pPr>
        <w:pStyle w:val="21"/>
        <w:spacing w:after="244" w:line="278" w:lineRule="exact"/>
        <w:ind w:right="220"/>
        <w:contextualSpacing/>
        <w:jc w:val="both"/>
      </w:pPr>
      <w: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125760" w:rsidRDefault="00125760" w:rsidP="00A952C0">
      <w:pPr>
        <w:pStyle w:val="21"/>
        <w:spacing w:after="244" w:line="278" w:lineRule="exact"/>
        <w:ind w:right="220"/>
        <w:contextualSpacing/>
        <w:jc w:val="both"/>
      </w:pPr>
      <w: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125760" w:rsidRDefault="00125760" w:rsidP="00A952C0">
      <w:pPr>
        <w:pStyle w:val="21"/>
        <w:spacing w:after="244" w:line="278" w:lineRule="exact"/>
        <w:ind w:right="220"/>
        <w:contextualSpacing/>
        <w:jc w:val="both"/>
      </w:pPr>
      <w: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125760" w:rsidRDefault="00125760" w:rsidP="00A952C0">
      <w:pPr>
        <w:pStyle w:val="21"/>
        <w:spacing w:after="244" w:line="278" w:lineRule="exact"/>
        <w:ind w:right="220"/>
        <w:contextualSpacing/>
        <w:jc w:val="both"/>
      </w:pPr>
      <w: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125760" w:rsidRDefault="00125760" w:rsidP="00A952C0">
      <w:pPr>
        <w:pStyle w:val="21"/>
        <w:spacing w:after="244" w:line="278" w:lineRule="exact"/>
        <w:ind w:right="220"/>
        <w:contextualSpacing/>
        <w:jc w:val="both"/>
      </w:pPr>
      <w:r>
        <w:t>−− умение оказывать первую помощь при занятиях спортивно-оздоровительной деятельностью;</w:t>
      </w:r>
    </w:p>
    <w:p w:rsidR="00125760" w:rsidRDefault="00125760" w:rsidP="00A952C0">
      <w:pPr>
        <w:pStyle w:val="21"/>
        <w:spacing w:after="244" w:line="278" w:lineRule="exact"/>
        <w:ind w:right="220"/>
        <w:contextualSpacing/>
        <w:jc w:val="both"/>
      </w:pPr>
      <w:r>
        <w:t>−− патриотизм, уважение к своему народу, чувство ответственности перед Родиной;</w:t>
      </w:r>
    </w:p>
    <w:p w:rsidR="00125760" w:rsidRDefault="00125760" w:rsidP="00A952C0">
      <w:pPr>
        <w:pStyle w:val="21"/>
        <w:spacing w:after="244" w:line="278" w:lineRule="exact"/>
        <w:ind w:right="220"/>
        <w:contextualSpacing/>
        <w:jc w:val="both"/>
      </w:pPr>
      <w:r>
        <w:t>−− готовность к служению Отечеству, его защите;</w:t>
      </w:r>
    </w:p>
    <w:p w:rsidR="00125760" w:rsidRPr="00A952C0" w:rsidRDefault="00125760" w:rsidP="00A952C0">
      <w:pPr>
        <w:pStyle w:val="21"/>
        <w:spacing w:after="244" w:line="278" w:lineRule="exact"/>
        <w:ind w:right="220"/>
        <w:contextualSpacing/>
        <w:jc w:val="both"/>
        <w:rPr>
          <w:b/>
        </w:rPr>
      </w:pPr>
      <w:r w:rsidRPr="00A952C0">
        <w:rPr>
          <w:b/>
        </w:rPr>
        <w:t xml:space="preserve">• </w:t>
      </w:r>
      <w:proofErr w:type="spellStart"/>
      <w:r w:rsidRPr="00A952C0">
        <w:rPr>
          <w:b/>
        </w:rPr>
        <w:t>метапредметных</w:t>
      </w:r>
      <w:proofErr w:type="spellEnd"/>
      <w:r w:rsidRPr="00A952C0">
        <w:rPr>
          <w:b/>
        </w:rPr>
        <w:t>:</w:t>
      </w:r>
    </w:p>
    <w:p w:rsidR="00125760" w:rsidRDefault="00125760" w:rsidP="00A952C0">
      <w:pPr>
        <w:pStyle w:val="21"/>
        <w:spacing w:after="244" w:line="278" w:lineRule="exact"/>
        <w:ind w:right="220"/>
        <w:contextualSpacing/>
        <w:jc w:val="both"/>
      </w:pPr>
      <w:r>
        <w:t xml:space="preserve">−− способность использовать </w:t>
      </w:r>
      <w:proofErr w:type="spellStart"/>
      <w:r>
        <w:t>межпредметные</w:t>
      </w:r>
      <w:proofErr w:type="spellEnd"/>
      <w: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125760" w:rsidRDefault="00125760" w:rsidP="00A952C0">
      <w:pPr>
        <w:pStyle w:val="21"/>
        <w:spacing w:after="244" w:line="278" w:lineRule="exact"/>
        <w:ind w:right="220"/>
        <w:contextualSpacing/>
        <w:jc w:val="both"/>
      </w:pPr>
      <w: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125760" w:rsidRDefault="00125760" w:rsidP="00A952C0">
      <w:pPr>
        <w:pStyle w:val="21"/>
        <w:spacing w:after="244" w:line="278" w:lineRule="exact"/>
        <w:ind w:right="220"/>
        <w:contextualSpacing/>
        <w:jc w:val="both"/>
      </w:pPr>
      <w: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125760" w:rsidRDefault="00125760" w:rsidP="00A952C0">
      <w:pPr>
        <w:pStyle w:val="21"/>
        <w:spacing w:after="244" w:line="278" w:lineRule="exact"/>
        <w:ind w:right="220"/>
        <w:contextualSpacing/>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125760" w:rsidRDefault="00125760" w:rsidP="00A952C0">
      <w:pPr>
        <w:pStyle w:val="21"/>
        <w:spacing w:after="244" w:line="278" w:lineRule="exact"/>
        <w:ind w:right="220"/>
        <w:contextualSpacing/>
        <w:jc w:val="both"/>
      </w:pPr>
      <w:r>
        <w:t>−− формирование навыков участия в различных видах соревновательной деятельности, моделирующих профессиональную подготовку;</w:t>
      </w:r>
    </w:p>
    <w:p w:rsidR="00125760" w:rsidRDefault="00125760" w:rsidP="00A952C0">
      <w:pPr>
        <w:pStyle w:val="21"/>
        <w:spacing w:after="244" w:line="278" w:lineRule="exact"/>
        <w:ind w:right="220"/>
        <w:contextualSpacing/>
        <w:jc w:val="both"/>
      </w:pPr>
      <w: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125760" w:rsidRPr="00A952C0" w:rsidRDefault="00125760" w:rsidP="00A952C0">
      <w:pPr>
        <w:pStyle w:val="21"/>
        <w:spacing w:after="244" w:line="278" w:lineRule="exact"/>
        <w:ind w:right="220"/>
        <w:contextualSpacing/>
        <w:jc w:val="both"/>
        <w:rPr>
          <w:b/>
        </w:rPr>
      </w:pPr>
      <w:r w:rsidRPr="00A952C0">
        <w:rPr>
          <w:b/>
        </w:rPr>
        <w:t>• предметных:</w:t>
      </w:r>
    </w:p>
    <w:p w:rsidR="00125760" w:rsidRDefault="00125760" w:rsidP="00A952C0">
      <w:pPr>
        <w:pStyle w:val="21"/>
        <w:spacing w:after="244" w:line="278" w:lineRule="exact"/>
        <w:ind w:right="220"/>
        <w:contextualSpacing/>
        <w:jc w:val="both"/>
      </w:pPr>
      <w:r>
        <w:lastRenderedPageBreak/>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125760" w:rsidRDefault="00125760" w:rsidP="00A952C0">
      <w:pPr>
        <w:pStyle w:val="21"/>
        <w:spacing w:after="244" w:line="278" w:lineRule="exact"/>
        <w:ind w:right="220"/>
        <w:contextualSpacing/>
        <w:jc w:val="both"/>
      </w:pPr>
      <w: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125760" w:rsidRDefault="00125760" w:rsidP="00A952C0">
      <w:pPr>
        <w:pStyle w:val="21"/>
        <w:spacing w:after="244" w:line="278" w:lineRule="exact"/>
        <w:ind w:right="220"/>
        <w:contextualSpacing/>
        <w:jc w:val="both"/>
      </w:pPr>
      <w: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125760" w:rsidRDefault="00125760" w:rsidP="00A952C0">
      <w:pPr>
        <w:pStyle w:val="21"/>
        <w:spacing w:after="244" w:line="278" w:lineRule="exact"/>
        <w:ind w:right="220"/>
        <w:contextualSpacing/>
        <w:jc w:val="both"/>
      </w:pPr>
      <w: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125760" w:rsidRDefault="00125760" w:rsidP="004D1C47">
      <w:pPr>
        <w:pStyle w:val="21"/>
        <w:spacing w:after="244" w:line="278" w:lineRule="exact"/>
        <w:ind w:right="220"/>
        <w:contextualSpacing/>
        <w:jc w:val="both"/>
      </w:pPr>
      <w: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125760" w:rsidRPr="004D1C47" w:rsidRDefault="00125760" w:rsidP="004D1C47">
      <w:pPr>
        <w:spacing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 xml:space="preserve">В результате освоения учебной дисциплины обучающийся должен </w:t>
      </w:r>
      <w:r w:rsidRPr="004D1C47">
        <w:rPr>
          <w:rFonts w:ascii="Times New Roman" w:hAnsi="Times New Roman" w:cs="Times New Roman"/>
          <w:b/>
          <w:bCs/>
          <w:sz w:val="22"/>
          <w:szCs w:val="22"/>
        </w:rPr>
        <w:t>знать:</w:t>
      </w:r>
    </w:p>
    <w:p w:rsidR="00125760" w:rsidRPr="004D1C47" w:rsidRDefault="00125760" w:rsidP="004D1C47">
      <w:pPr>
        <w:numPr>
          <w:ilvl w:val="0"/>
          <w:numId w:val="3"/>
        </w:numPr>
        <w:tabs>
          <w:tab w:val="left" w:pos="541"/>
        </w:tabs>
        <w:spacing w:line="274" w:lineRule="exact"/>
        <w:ind w:left="220"/>
        <w:rPr>
          <w:rFonts w:ascii="Times New Roman" w:hAnsi="Times New Roman" w:cs="Times New Roman"/>
          <w:sz w:val="22"/>
          <w:szCs w:val="22"/>
        </w:rPr>
      </w:pPr>
      <w:r w:rsidRPr="004D1C47">
        <w:rPr>
          <w:rFonts w:ascii="Times New Roman" w:hAnsi="Times New Roman" w:cs="Times New Roman"/>
          <w:sz w:val="22"/>
          <w:szCs w:val="22"/>
        </w:rPr>
        <w:t>о роли физической культуры в общекультурном, профессиональном и социальном развитии человека;</w:t>
      </w:r>
    </w:p>
    <w:p w:rsidR="00125760" w:rsidRDefault="00125760" w:rsidP="004D1C47">
      <w:pPr>
        <w:numPr>
          <w:ilvl w:val="0"/>
          <w:numId w:val="3"/>
        </w:numPr>
        <w:tabs>
          <w:tab w:val="left" w:pos="536"/>
        </w:tabs>
        <w:spacing w:after="283" w:line="274" w:lineRule="exact"/>
        <w:ind w:left="220"/>
        <w:jc w:val="both"/>
        <w:rPr>
          <w:rFonts w:ascii="Times New Roman" w:hAnsi="Times New Roman" w:cs="Times New Roman"/>
          <w:sz w:val="22"/>
          <w:szCs w:val="22"/>
        </w:rPr>
      </w:pPr>
      <w:r w:rsidRPr="004D1C47">
        <w:rPr>
          <w:rFonts w:ascii="Times New Roman" w:hAnsi="Times New Roman" w:cs="Times New Roman"/>
          <w:sz w:val="22"/>
          <w:szCs w:val="22"/>
        </w:rPr>
        <w:t>основы здорового образа жизни.</w:t>
      </w:r>
    </w:p>
    <w:p w:rsidR="00125760" w:rsidRDefault="00125760" w:rsidP="002927C7">
      <w:pPr>
        <w:tabs>
          <w:tab w:val="left" w:pos="536"/>
        </w:tabs>
        <w:spacing w:after="283" w:line="274" w:lineRule="exact"/>
        <w:jc w:val="both"/>
        <w:rPr>
          <w:rFonts w:ascii="Times New Roman" w:hAnsi="Times New Roman" w:cs="Times New Roman"/>
          <w:b/>
          <w:sz w:val="28"/>
          <w:szCs w:val="28"/>
        </w:rPr>
      </w:pPr>
      <w:r w:rsidRPr="00182D32">
        <w:rPr>
          <w:rFonts w:ascii="Times New Roman" w:hAnsi="Times New Roman" w:cs="Times New Roman"/>
          <w:b/>
          <w:sz w:val="28"/>
          <w:szCs w:val="28"/>
        </w:rPr>
        <w:t>1.5.</w:t>
      </w:r>
      <w:r w:rsidRPr="00182D32">
        <w:rPr>
          <w:rFonts w:ascii="Times New Roman" w:hAnsi="Times New Roman" w:cs="Times New Roman"/>
          <w:b/>
          <w:sz w:val="28"/>
          <w:szCs w:val="28"/>
        </w:rPr>
        <w:tab/>
        <w:t>Рекомендуемое количество часов на освоени</w:t>
      </w:r>
      <w:bookmarkStart w:id="3" w:name="bookmark3"/>
      <w:r>
        <w:rPr>
          <w:rFonts w:ascii="Times New Roman" w:hAnsi="Times New Roman" w:cs="Times New Roman"/>
          <w:b/>
          <w:sz w:val="28"/>
          <w:szCs w:val="28"/>
        </w:rPr>
        <w:t>е программы учебной дисциплины:</w:t>
      </w:r>
    </w:p>
    <w:p w:rsidR="00125760" w:rsidRPr="002927C7" w:rsidRDefault="00125760" w:rsidP="002927C7">
      <w:pPr>
        <w:tabs>
          <w:tab w:val="left" w:pos="536"/>
        </w:tabs>
        <w:spacing w:after="283" w:line="274" w:lineRule="exact"/>
        <w:contextualSpacing/>
        <w:jc w:val="both"/>
        <w:rPr>
          <w:rFonts w:ascii="Times New Roman" w:hAnsi="Times New Roman" w:cs="Times New Roman"/>
          <w:b/>
          <w:sz w:val="28"/>
          <w:szCs w:val="28"/>
        </w:rPr>
      </w:pPr>
      <w:r w:rsidRPr="004D1C47">
        <w:rPr>
          <w:rFonts w:ascii="Times New Roman" w:hAnsi="Times New Roman" w:cs="Times New Roman"/>
          <w:bCs/>
        </w:rPr>
        <w:t xml:space="preserve">            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профиля профессионального образования максимальная учебная нагрузка обучающихся составляет:</w:t>
      </w:r>
    </w:p>
    <w:p w:rsidR="00125760" w:rsidRPr="004D1C47" w:rsidRDefault="00125760" w:rsidP="002927C7">
      <w:pPr>
        <w:numPr>
          <w:ilvl w:val="0"/>
          <w:numId w:val="7"/>
        </w:numPr>
        <w:contextualSpacing/>
        <w:jc w:val="both"/>
        <w:rPr>
          <w:rFonts w:ascii="Times New Roman" w:hAnsi="Times New Roman" w:cs="Times New Roman"/>
          <w:bCs/>
        </w:rPr>
      </w:pPr>
      <w:r w:rsidRPr="004D1C47">
        <w:rPr>
          <w:rFonts w:ascii="Times New Roman" w:hAnsi="Times New Roman" w:cs="Times New Roman"/>
          <w:bCs/>
        </w:rPr>
        <w:t xml:space="preserve">по профессиям СПО — 256 часов, из них </w:t>
      </w:r>
      <w:proofErr w:type="gramStart"/>
      <w:r w:rsidRPr="004D1C47">
        <w:rPr>
          <w:rFonts w:ascii="Times New Roman" w:hAnsi="Times New Roman" w:cs="Times New Roman"/>
          <w:bCs/>
        </w:rPr>
        <w:t>аудиторная</w:t>
      </w:r>
      <w:proofErr w:type="gramEnd"/>
      <w:r w:rsidRPr="004D1C47">
        <w:rPr>
          <w:rFonts w:ascii="Times New Roman" w:hAnsi="Times New Roman" w:cs="Times New Roman"/>
          <w:bCs/>
        </w:rPr>
        <w:t xml:space="preserve"> (обязательная) • учебная</w:t>
      </w:r>
    </w:p>
    <w:p w:rsidR="00125760" w:rsidRPr="004D1C47" w:rsidRDefault="00125760" w:rsidP="002927C7">
      <w:pPr>
        <w:contextualSpacing/>
        <w:jc w:val="both"/>
        <w:rPr>
          <w:rFonts w:ascii="Times New Roman" w:hAnsi="Times New Roman" w:cs="Times New Roman"/>
          <w:bCs/>
        </w:rPr>
      </w:pPr>
      <w:r w:rsidRPr="004D1C47">
        <w:rPr>
          <w:rFonts w:ascii="Times New Roman" w:hAnsi="Times New Roman" w:cs="Times New Roman"/>
          <w:bCs/>
        </w:rPr>
        <w:t>нагрузка обучающихся, включая практические занятия, — 171 час; внеаудиторная самостоятельная работа студентов — 85 часов;</w:t>
      </w:r>
    </w:p>
    <w:p w:rsidR="00125760" w:rsidRPr="002927C7" w:rsidRDefault="00125760" w:rsidP="002927C7">
      <w:pPr>
        <w:numPr>
          <w:ilvl w:val="0"/>
          <w:numId w:val="7"/>
        </w:numPr>
        <w:contextualSpacing/>
        <w:jc w:val="both"/>
        <w:rPr>
          <w:rFonts w:ascii="Times New Roman" w:hAnsi="Times New Roman" w:cs="Times New Roman"/>
          <w:bCs/>
        </w:rPr>
      </w:pPr>
      <w:r>
        <w:rPr>
          <w:rFonts w:ascii="Times New Roman" w:hAnsi="Times New Roman" w:cs="Times New Roman"/>
          <w:bCs/>
        </w:rPr>
        <w:t>по специальностям СПО — 176</w:t>
      </w:r>
      <w:r w:rsidRPr="004D1C47">
        <w:rPr>
          <w:rFonts w:ascii="Times New Roman" w:hAnsi="Times New Roman" w:cs="Times New Roman"/>
          <w:bCs/>
        </w:rPr>
        <w:t xml:space="preserve"> часов, из них аудиторная (обязательная) учебная</w:t>
      </w:r>
      <w:r>
        <w:rPr>
          <w:rFonts w:ascii="Times New Roman" w:hAnsi="Times New Roman" w:cs="Times New Roman"/>
          <w:bCs/>
        </w:rPr>
        <w:t xml:space="preserve"> </w:t>
      </w:r>
      <w:r w:rsidRPr="002927C7">
        <w:rPr>
          <w:rFonts w:ascii="Times New Roman" w:hAnsi="Times New Roman" w:cs="Times New Roman"/>
          <w:bCs/>
        </w:rPr>
        <w:t>нагрузка обучающихся, включая практические занятия, — 117 часов; внеаудиторная самос</w:t>
      </w:r>
      <w:r>
        <w:rPr>
          <w:rFonts w:ascii="Times New Roman" w:hAnsi="Times New Roman" w:cs="Times New Roman"/>
          <w:bCs/>
        </w:rPr>
        <w:t>тоятельная работа студентов — 59</w:t>
      </w:r>
      <w:r w:rsidRPr="002927C7">
        <w:rPr>
          <w:rFonts w:ascii="Times New Roman" w:hAnsi="Times New Roman" w:cs="Times New Roman"/>
          <w:bCs/>
        </w:rPr>
        <w:t xml:space="preserve"> часов.</w:t>
      </w:r>
    </w:p>
    <w:p w:rsidR="00125760" w:rsidRPr="004D1C47" w:rsidRDefault="00125760" w:rsidP="002927C7">
      <w:pPr>
        <w:jc w:val="both"/>
        <w:rPr>
          <w:rFonts w:ascii="Times New Roman" w:hAnsi="Times New Roman" w:cs="Times New Roman"/>
          <w:b/>
          <w:bCs/>
        </w:rPr>
      </w:pPr>
    </w:p>
    <w:p w:rsidR="00125760" w:rsidRDefault="00125760" w:rsidP="002927C7">
      <w:pPr>
        <w:framePr w:w="15019" w:wrap="notBeside" w:vAnchor="text" w:hAnchor="text" w:xAlign="center" w:y="1"/>
        <w:rPr>
          <w:sz w:val="2"/>
          <w:szCs w:val="2"/>
        </w:rPr>
      </w:pPr>
    </w:p>
    <w:p w:rsidR="00125760" w:rsidRDefault="00125760" w:rsidP="002927C7">
      <w:pPr>
        <w:rPr>
          <w:sz w:val="2"/>
          <w:szCs w:val="2"/>
        </w:rPr>
      </w:pPr>
    </w:p>
    <w:p w:rsidR="00125760"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Pr="004C1D8D" w:rsidRDefault="00125760" w:rsidP="002927C7">
      <w:pPr>
        <w:rPr>
          <w:sz w:val="2"/>
          <w:szCs w:val="2"/>
        </w:rPr>
      </w:pPr>
    </w:p>
    <w:p w:rsidR="00125760" w:rsidRDefault="00125760" w:rsidP="002927C7">
      <w:pPr>
        <w:rPr>
          <w:sz w:val="2"/>
          <w:szCs w:val="2"/>
        </w:rPr>
      </w:pPr>
    </w:p>
    <w:p w:rsidR="00125760" w:rsidRPr="004C1D8D" w:rsidRDefault="00125760" w:rsidP="002927C7">
      <w:pPr>
        <w:rPr>
          <w:sz w:val="2"/>
          <w:szCs w:val="2"/>
        </w:rPr>
      </w:pPr>
    </w:p>
    <w:p w:rsidR="00125760" w:rsidRPr="004D1C47" w:rsidRDefault="00125760" w:rsidP="004D1C47">
      <w:pPr>
        <w:pStyle w:val="110"/>
        <w:keepNext/>
        <w:keepLines/>
        <w:numPr>
          <w:ilvl w:val="0"/>
          <w:numId w:val="4"/>
        </w:numPr>
        <w:shd w:val="clear" w:color="auto" w:fill="auto"/>
        <w:tabs>
          <w:tab w:val="left" w:pos="1735"/>
        </w:tabs>
        <w:spacing w:after="0" w:line="278" w:lineRule="exact"/>
        <w:ind w:left="1380"/>
        <w:rPr>
          <w:color w:val="auto"/>
        </w:rPr>
      </w:pPr>
      <w:r w:rsidRPr="004D1C47">
        <w:rPr>
          <w:color w:val="auto"/>
        </w:rPr>
        <w:t>СТРУКТУРА И СОДЕРЖАНИЕ УЧЕБНОЙ ДИСЦИПЛИНЫ</w:t>
      </w:r>
      <w:bookmarkEnd w:id="3"/>
    </w:p>
    <w:p w:rsidR="00125760" w:rsidRPr="002927C7" w:rsidRDefault="00125760" w:rsidP="004D1C47">
      <w:pPr>
        <w:keepNext/>
        <w:keepLines/>
        <w:numPr>
          <w:ilvl w:val="1"/>
          <w:numId w:val="4"/>
        </w:numPr>
        <w:tabs>
          <w:tab w:val="left" w:pos="537"/>
        </w:tabs>
        <w:spacing w:line="278" w:lineRule="exact"/>
        <w:jc w:val="both"/>
        <w:outlineLvl w:val="0"/>
        <w:rPr>
          <w:rFonts w:ascii="Times New Roman" w:hAnsi="Times New Roman" w:cs="Times New Roman"/>
          <w:b/>
          <w:bCs/>
          <w:color w:val="auto"/>
          <w:sz w:val="22"/>
          <w:szCs w:val="22"/>
        </w:rPr>
      </w:pPr>
      <w:bookmarkStart w:id="4" w:name="bookmark4"/>
      <w:r w:rsidRPr="004D1C47">
        <w:rPr>
          <w:rFonts w:ascii="Times New Roman" w:hAnsi="Times New Roman" w:cs="Times New Roman"/>
          <w:b/>
          <w:bCs/>
          <w:color w:val="auto"/>
          <w:sz w:val="22"/>
          <w:szCs w:val="22"/>
        </w:rPr>
        <w:t>Объем учебной дисциплины и виды учебной работы</w:t>
      </w:r>
      <w:bookmarkEnd w:id="4"/>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p w:rsidR="00125760" w:rsidRPr="004D1C47" w:rsidRDefault="00125760" w:rsidP="004D1C47">
      <w:pPr>
        <w:rPr>
          <w:sz w:val="2"/>
          <w:szCs w:val="2"/>
        </w:rPr>
      </w:pPr>
    </w:p>
    <w:tbl>
      <w:tblPr>
        <w:tblW w:w="9570"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4"/>
        <w:gridCol w:w="1626"/>
      </w:tblGrid>
      <w:tr w:rsidR="00125760" w:rsidRPr="004D1C47" w:rsidTr="004D1C47">
        <w:trPr>
          <w:trHeight w:val="266"/>
        </w:trPr>
        <w:tc>
          <w:tcPr>
            <w:tcW w:w="7944" w:type="dxa"/>
          </w:tcPr>
          <w:p w:rsidR="00125760" w:rsidRPr="004D1C47" w:rsidRDefault="00125760" w:rsidP="004D1C47">
            <w:pPr>
              <w:widowControl/>
              <w:spacing w:line="276" w:lineRule="auto"/>
              <w:jc w:val="center"/>
              <w:rPr>
                <w:rFonts w:ascii="Times New Roman" w:hAnsi="Times New Roman" w:cs="Times New Roman"/>
                <w:color w:val="auto"/>
              </w:rPr>
            </w:pPr>
            <w:r w:rsidRPr="004D1C47">
              <w:rPr>
                <w:rFonts w:ascii="Times New Roman" w:hAnsi="Times New Roman" w:cs="Times New Roman"/>
                <w:b/>
                <w:bCs/>
                <w:color w:val="auto"/>
              </w:rPr>
              <w:t>Вид учебной работы</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r w:rsidRPr="004D1C47">
              <w:rPr>
                <w:rFonts w:ascii="Times New Roman" w:hAnsi="Times New Roman" w:cs="Times New Roman"/>
                <w:b/>
                <w:bCs/>
                <w:i/>
                <w:iCs/>
                <w:color w:val="auto"/>
              </w:rPr>
              <w:t>Объем часов</w:t>
            </w:r>
          </w:p>
        </w:tc>
      </w:tr>
      <w:tr w:rsidR="00125760" w:rsidRPr="004D1C47" w:rsidTr="004D1C47">
        <w:trPr>
          <w:trHeight w:val="285"/>
        </w:trPr>
        <w:tc>
          <w:tcPr>
            <w:tcW w:w="7944" w:type="dxa"/>
          </w:tcPr>
          <w:p w:rsidR="00125760" w:rsidRPr="004D1C47" w:rsidRDefault="00125760" w:rsidP="004D1C47">
            <w:pPr>
              <w:widowControl/>
              <w:spacing w:line="276" w:lineRule="auto"/>
              <w:rPr>
                <w:rFonts w:ascii="Times New Roman" w:hAnsi="Times New Roman" w:cs="Times New Roman"/>
                <w:b/>
                <w:bCs/>
                <w:color w:val="auto"/>
              </w:rPr>
            </w:pPr>
            <w:r w:rsidRPr="004D1C47">
              <w:rPr>
                <w:rFonts w:ascii="Times New Roman" w:hAnsi="Times New Roman" w:cs="Times New Roman"/>
                <w:b/>
                <w:bCs/>
                <w:color w:val="auto"/>
              </w:rPr>
              <w:t>Максимальная учебная нагрузка (всего)</w:t>
            </w:r>
          </w:p>
        </w:tc>
        <w:tc>
          <w:tcPr>
            <w:tcW w:w="1626" w:type="dxa"/>
          </w:tcPr>
          <w:p w:rsidR="00125760" w:rsidRPr="004D1C47" w:rsidRDefault="00125760"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176</w:t>
            </w: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b/>
                <w:bCs/>
                <w:color w:val="auto"/>
              </w:rPr>
              <w:t xml:space="preserve">Обязательная аудиторная учебная нагрузка (всего) </w:t>
            </w:r>
          </w:p>
        </w:tc>
        <w:tc>
          <w:tcPr>
            <w:tcW w:w="1626" w:type="dxa"/>
          </w:tcPr>
          <w:p w:rsidR="00125760" w:rsidRPr="004D1C47" w:rsidRDefault="00125760"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color w:val="auto"/>
              </w:rPr>
              <w:t>117</w:t>
            </w: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практические занятия</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115</w:t>
            </w: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 xml:space="preserve">     контрольные работы</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2</w:t>
            </w: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b/>
                <w:bCs/>
                <w:color w:val="auto"/>
              </w:rPr>
            </w:pPr>
            <w:r w:rsidRPr="004D1C47">
              <w:rPr>
                <w:rFonts w:ascii="Times New Roman" w:hAnsi="Times New Roman" w:cs="Times New Roman"/>
                <w:b/>
                <w:bCs/>
                <w:color w:val="auto"/>
              </w:rPr>
              <w:t>Самостоятельная работа обучающегося (всего)</w:t>
            </w:r>
          </w:p>
        </w:tc>
        <w:tc>
          <w:tcPr>
            <w:tcW w:w="1626" w:type="dxa"/>
          </w:tcPr>
          <w:p w:rsidR="00125760" w:rsidRPr="004D1C47" w:rsidRDefault="00125760" w:rsidP="004D1C47">
            <w:pPr>
              <w:widowControl/>
              <w:spacing w:line="276" w:lineRule="auto"/>
              <w:jc w:val="center"/>
              <w:rPr>
                <w:rFonts w:ascii="Times New Roman" w:hAnsi="Times New Roman" w:cs="Times New Roman"/>
                <w:b/>
                <w:bCs/>
                <w:i/>
                <w:iCs/>
                <w:color w:val="auto"/>
              </w:rPr>
            </w:pPr>
            <w:r>
              <w:rPr>
                <w:rFonts w:ascii="Times New Roman" w:hAnsi="Times New Roman" w:cs="Times New Roman"/>
                <w:b/>
                <w:bCs/>
                <w:i/>
                <w:iCs/>
                <w:color w:val="auto"/>
              </w:rPr>
              <w:t>59</w:t>
            </w: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color w:val="auto"/>
              </w:rPr>
              <w:t>в том числе:</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p>
        </w:tc>
      </w:tr>
      <w:tr w:rsidR="00125760" w:rsidRPr="004D1C47" w:rsidTr="004D1C47">
        <w:tc>
          <w:tcPr>
            <w:tcW w:w="7944" w:type="dxa"/>
          </w:tcPr>
          <w:p w:rsidR="00125760" w:rsidRPr="004D1C47" w:rsidRDefault="00125760" w:rsidP="004D1C47">
            <w:pPr>
              <w:widowControl/>
              <w:spacing w:line="276" w:lineRule="auto"/>
              <w:jc w:val="both"/>
              <w:rPr>
                <w:rFonts w:ascii="Times New Roman" w:hAnsi="Times New Roman" w:cs="Times New Roman"/>
                <w:color w:val="auto"/>
              </w:rPr>
            </w:pPr>
            <w:r w:rsidRPr="004D1C47">
              <w:rPr>
                <w:rFonts w:ascii="Times New Roman" w:hAnsi="Times New Roman" w:cs="Times New Roman"/>
                <w:i/>
                <w:iCs/>
                <w:color w:val="auto"/>
              </w:rPr>
              <w:t xml:space="preserve">  внеаудиторная самостоятельная работа</w:t>
            </w:r>
            <w:r w:rsidRPr="004D1C47">
              <w:rPr>
                <w:rFonts w:ascii="Times New Roman" w:hAnsi="Times New Roman" w:cs="Times New Roman"/>
                <w:color w:val="auto"/>
              </w:rPr>
              <w:t xml:space="preserve"> </w:t>
            </w:r>
          </w:p>
        </w:tc>
        <w:tc>
          <w:tcPr>
            <w:tcW w:w="1626" w:type="dxa"/>
          </w:tcPr>
          <w:p w:rsidR="00125760" w:rsidRPr="004D1C47" w:rsidRDefault="00125760" w:rsidP="004D1C47">
            <w:pPr>
              <w:widowControl/>
              <w:spacing w:line="276" w:lineRule="auto"/>
              <w:jc w:val="center"/>
              <w:rPr>
                <w:rFonts w:ascii="Times New Roman" w:hAnsi="Times New Roman" w:cs="Times New Roman"/>
                <w:i/>
                <w:iCs/>
                <w:color w:val="auto"/>
              </w:rPr>
            </w:pPr>
            <w:r>
              <w:rPr>
                <w:rFonts w:ascii="Times New Roman" w:hAnsi="Times New Roman" w:cs="Times New Roman"/>
                <w:i/>
                <w:iCs/>
                <w:color w:val="auto"/>
              </w:rPr>
              <w:t>59</w:t>
            </w:r>
          </w:p>
        </w:tc>
      </w:tr>
      <w:tr w:rsidR="00125760" w:rsidRPr="004D1C47" w:rsidTr="004D1C47">
        <w:tc>
          <w:tcPr>
            <w:tcW w:w="9570" w:type="dxa"/>
            <w:gridSpan w:val="2"/>
          </w:tcPr>
          <w:p w:rsidR="00125760" w:rsidRPr="004D1C47" w:rsidRDefault="00125760" w:rsidP="004D1C47">
            <w:pPr>
              <w:widowControl/>
              <w:spacing w:line="276" w:lineRule="auto"/>
              <w:rPr>
                <w:rFonts w:ascii="Times New Roman" w:hAnsi="Times New Roman" w:cs="Times New Roman"/>
                <w:b/>
                <w:bCs/>
                <w:i/>
                <w:iCs/>
                <w:color w:val="auto"/>
              </w:rPr>
            </w:pPr>
            <w:r w:rsidRPr="004D1C47">
              <w:rPr>
                <w:rFonts w:ascii="Times New Roman" w:hAnsi="Times New Roman" w:cs="Times New Roman"/>
                <w:b/>
                <w:bCs/>
                <w:i/>
                <w:iCs/>
                <w:color w:val="auto"/>
              </w:rPr>
              <w:t xml:space="preserve">Итоговая аттестация в форме;  </w:t>
            </w:r>
            <w:r w:rsidRPr="00B66FC0">
              <w:rPr>
                <w:rFonts w:ascii="Times New Roman" w:hAnsi="Times New Roman" w:cs="Times New Roman"/>
                <w:i/>
                <w:iCs/>
              </w:rPr>
              <w:t>дифференцированного зачета</w:t>
            </w:r>
            <w:r w:rsidRPr="00B66FC0">
              <w:rPr>
                <w:rFonts w:ascii="Times New Roman" w:hAnsi="Times New Roman" w:cs="Times New Roman"/>
                <w:iCs/>
              </w:rPr>
              <w:t xml:space="preserve"> (д/з)</w:t>
            </w:r>
            <w:r w:rsidRPr="00730B3C">
              <w:rPr>
                <w:iCs/>
                <w:sz w:val="28"/>
                <w:szCs w:val="28"/>
              </w:rPr>
              <w:t xml:space="preserve"> </w:t>
            </w:r>
            <w:r w:rsidRPr="00730B3C">
              <w:rPr>
                <w:i/>
                <w:iCs/>
                <w:sz w:val="28"/>
                <w:szCs w:val="28"/>
              </w:rPr>
              <w:t xml:space="preserve">  </w:t>
            </w:r>
          </w:p>
        </w:tc>
      </w:tr>
    </w:tbl>
    <w:p w:rsidR="00125760" w:rsidRDefault="00125760" w:rsidP="004D1C47">
      <w:pPr>
        <w:jc w:val="center"/>
        <w:rPr>
          <w:rFonts w:ascii="Times New Roman" w:hAnsi="Times New Roman" w:cs="Times New Roman"/>
          <w:b/>
          <w:bCs/>
        </w:rPr>
      </w:pPr>
      <w:bookmarkStart w:id="5" w:name="bookmark2"/>
    </w:p>
    <w:p w:rsidR="00125760" w:rsidRPr="004D1C47" w:rsidRDefault="00125760" w:rsidP="004D1C47">
      <w:pPr>
        <w:jc w:val="center"/>
        <w:rPr>
          <w:rFonts w:ascii="Times New Roman" w:hAnsi="Times New Roman" w:cs="Times New Roman"/>
          <w:b/>
          <w:bCs/>
        </w:rPr>
      </w:pPr>
      <w:r w:rsidRPr="004D1C47">
        <w:rPr>
          <w:rFonts w:ascii="Times New Roman" w:hAnsi="Times New Roman" w:cs="Times New Roman"/>
          <w:b/>
          <w:bCs/>
        </w:rPr>
        <w:t>СОДЕРЖАНИЕ УЧЕБНОЙ ДИСЦИПЛИНЫ</w:t>
      </w:r>
    </w:p>
    <w:p w:rsidR="00125760" w:rsidRPr="004D1C47" w:rsidRDefault="00125760" w:rsidP="004D1C47">
      <w:pPr>
        <w:jc w:val="center"/>
        <w:rPr>
          <w:rFonts w:ascii="Times New Roman" w:hAnsi="Times New Roman" w:cs="Times New Roman"/>
          <w:b/>
          <w:bCs/>
        </w:rPr>
      </w:pPr>
      <w:r w:rsidRPr="004D1C47">
        <w:rPr>
          <w:rFonts w:ascii="Times New Roman" w:hAnsi="Times New Roman" w:cs="Times New Roman"/>
          <w:b/>
          <w:bCs/>
        </w:rPr>
        <w:t>Теоретическая часть</w:t>
      </w:r>
    </w:p>
    <w:p w:rsidR="00125760" w:rsidRPr="004D1C47" w:rsidRDefault="00125760" w:rsidP="004D1C47">
      <w:pPr>
        <w:rPr>
          <w:rFonts w:ascii="Times New Roman" w:hAnsi="Times New Roman" w:cs="Times New Roman"/>
          <w:b/>
          <w:bCs/>
        </w:rPr>
      </w:pPr>
    </w:p>
    <w:p w:rsidR="00125760" w:rsidRPr="004D1C47" w:rsidRDefault="00125760" w:rsidP="004D1C47">
      <w:pPr>
        <w:rPr>
          <w:rFonts w:ascii="Times New Roman" w:hAnsi="Times New Roman" w:cs="Times New Roman"/>
          <w:b/>
          <w:bCs/>
        </w:rPr>
      </w:pPr>
      <w:r w:rsidRPr="004D1C47">
        <w:rPr>
          <w:rFonts w:ascii="Times New Roman" w:hAnsi="Times New Roman" w:cs="Times New Roman"/>
          <w:b/>
          <w:bCs/>
        </w:rPr>
        <w:t>Введение. Физич</w:t>
      </w:r>
      <w:r>
        <w:rPr>
          <w:rFonts w:ascii="Times New Roman" w:hAnsi="Times New Roman" w:cs="Times New Roman"/>
          <w:b/>
          <w:bCs/>
        </w:rPr>
        <w:t xml:space="preserve">еская культура в общекультурной </w:t>
      </w:r>
      <w:r w:rsidRPr="004D1C47">
        <w:rPr>
          <w:rFonts w:ascii="Times New Roman" w:hAnsi="Times New Roman" w:cs="Times New Roman"/>
          <w:b/>
          <w:bCs/>
        </w:rPr>
        <w:t>и профессиональной подготовке студентов СПО</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Современное состояние физической культуры и спорта. Физическая культура 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w:t>
      </w:r>
      <w:r>
        <w:rPr>
          <w:rFonts w:ascii="Times New Roman" w:hAnsi="Times New Roman" w:cs="Times New Roman"/>
          <w:bCs/>
        </w:rPr>
        <w:t xml:space="preserve"> </w:t>
      </w:r>
      <w:r w:rsidRPr="004D1C47">
        <w:rPr>
          <w:rFonts w:ascii="Times New Roman" w:hAnsi="Times New Roman" w:cs="Times New Roman"/>
          <w:bCs/>
        </w:rPr>
        <w:t>к технике безопасности при занятиях физическими упражнениями.</w:t>
      </w:r>
    </w:p>
    <w:p w:rsidR="00125760" w:rsidRPr="004D1C47" w:rsidRDefault="00125760" w:rsidP="002927C7">
      <w:pPr>
        <w:jc w:val="both"/>
        <w:rPr>
          <w:rFonts w:ascii="Times New Roman" w:hAnsi="Times New Roman" w:cs="Times New Roman"/>
          <w:bCs/>
        </w:rPr>
      </w:pP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1. Основы здорового образа жизни. Физическая культура в обеспечении здоровья</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Здоровье человека, его ценность и значимость для профессионала. Взаимосвязь</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w:t>
      </w:r>
    </w:p>
    <w:p w:rsidR="00125760" w:rsidRPr="004D1C47" w:rsidRDefault="00125760" w:rsidP="004D1C47">
      <w:pPr>
        <w:rPr>
          <w:rFonts w:ascii="Times New Roman" w:hAnsi="Times New Roman" w:cs="Times New Roman"/>
          <w:bCs/>
        </w:rPr>
      </w:pP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2. Основы методики самостоятельных занятий  физическими упражнениями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Мотивация и целенаправленность самостоятельных занятий, их формы и содержание.</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Организация занятий физическими упражнениями различной направленности.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Особенности самостоятельных занятий для юношей и девушек. Основные принципы построения самостоятельных занятий и их гигиена. Коррекция фигуры. Основные</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признаки утомления. Факторы регуляции нагрузки. Тесты для определения оптимальной индивидуальной нагрузки. </w:t>
      </w:r>
      <w:proofErr w:type="spellStart"/>
      <w:r w:rsidRPr="004D1C47">
        <w:rPr>
          <w:rFonts w:ascii="Times New Roman" w:hAnsi="Times New Roman" w:cs="Times New Roman"/>
          <w:bCs/>
        </w:rPr>
        <w:t>Сенситивность</w:t>
      </w:r>
      <w:proofErr w:type="spellEnd"/>
      <w:r w:rsidRPr="004D1C47">
        <w:rPr>
          <w:rFonts w:ascii="Times New Roman" w:hAnsi="Times New Roman" w:cs="Times New Roman"/>
          <w:bCs/>
        </w:rPr>
        <w:t xml:space="preserve"> в развитии профилирующих</w:t>
      </w:r>
      <w:r>
        <w:rPr>
          <w:rFonts w:ascii="Times New Roman" w:hAnsi="Times New Roman" w:cs="Times New Roman"/>
          <w:bCs/>
        </w:rPr>
        <w:t xml:space="preserve"> </w:t>
      </w:r>
      <w:r w:rsidRPr="004D1C47">
        <w:rPr>
          <w:rFonts w:ascii="Times New Roman" w:hAnsi="Times New Roman" w:cs="Times New Roman"/>
          <w:bCs/>
        </w:rPr>
        <w:t>двигательных качеств.</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3. Самоконтроль, его основные методы, показатели и критерии оценки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Использование методов стандартов, антропометрических индексов, номограмм,</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4. Психофизиологические основы учебного и производственного труда.</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Средства физической культуры в регулировании работоспособности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Средства физической культуры в регулировании работоспособности.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Психофизиологическая характеристика будущей производственной деятельности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 Аутотренинг и его использование для повышения работоспособности.</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5. Физическая культура в профессиональной деятельности специалиста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ab/>
        <w:t xml:space="preserve">Личная и социально-экономическая необходимость </w:t>
      </w:r>
      <w:proofErr w:type="gramStart"/>
      <w:r w:rsidRPr="004D1C47">
        <w:rPr>
          <w:rFonts w:ascii="Times New Roman" w:hAnsi="Times New Roman" w:cs="Times New Roman"/>
          <w:bCs/>
        </w:rPr>
        <w:t>специальной</w:t>
      </w:r>
      <w:proofErr w:type="gramEnd"/>
      <w:r w:rsidRPr="004D1C47">
        <w:rPr>
          <w:rFonts w:ascii="Times New Roman" w:hAnsi="Times New Roman" w:cs="Times New Roman"/>
          <w:bCs/>
        </w:rPr>
        <w:t xml:space="preserve"> адаптивной 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w:t>
      </w:r>
      <w:r w:rsidRPr="004D1C47">
        <w:rPr>
          <w:rFonts w:ascii="Times New Roman" w:hAnsi="Times New Roman" w:cs="Times New Roman"/>
          <w:bCs/>
        </w:rPr>
        <w:lastRenderedPageBreak/>
        <w:t>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p>
    <w:p w:rsidR="00125760" w:rsidRPr="002927C7" w:rsidRDefault="00125760" w:rsidP="002927C7">
      <w:pPr>
        <w:jc w:val="both"/>
        <w:rPr>
          <w:rFonts w:ascii="Times New Roman" w:hAnsi="Times New Roman" w:cs="Times New Roman"/>
          <w:bCs/>
        </w:rPr>
      </w:pPr>
      <w:r>
        <w:rPr>
          <w:rFonts w:ascii="Times New Roman" w:hAnsi="Times New Roman" w:cs="Times New Roman"/>
          <w:bCs/>
        </w:rPr>
        <w:t>требования.</w:t>
      </w:r>
    </w:p>
    <w:p w:rsidR="00125760" w:rsidRPr="004D1C47" w:rsidRDefault="00125760" w:rsidP="002927C7">
      <w:pPr>
        <w:jc w:val="center"/>
        <w:rPr>
          <w:rFonts w:ascii="Times New Roman" w:hAnsi="Times New Roman" w:cs="Times New Roman"/>
          <w:b/>
          <w:bCs/>
        </w:rPr>
      </w:pPr>
    </w:p>
    <w:p w:rsidR="00125760" w:rsidRPr="004D1C47" w:rsidRDefault="00125760" w:rsidP="002927C7">
      <w:pPr>
        <w:jc w:val="center"/>
        <w:rPr>
          <w:rFonts w:ascii="Times New Roman" w:hAnsi="Times New Roman" w:cs="Times New Roman"/>
          <w:b/>
          <w:bCs/>
        </w:rPr>
      </w:pPr>
      <w:r w:rsidRPr="004D1C47">
        <w:rPr>
          <w:rFonts w:ascii="Times New Roman" w:hAnsi="Times New Roman" w:cs="Times New Roman"/>
          <w:b/>
          <w:bCs/>
        </w:rPr>
        <w:t>Практическая часть</w:t>
      </w:r>
    </w:p>
    <w:p w:rsidR="00125760" w:rsidRPr="002927C7" w:rsidRDefault="00125760" w:rsidP="002927C7">
      <w:pPr>
        <w:jc w:val="both"/>
        <w:rPr>
          <w:rFonts w:ascii="Times New Roman" w:hAnsi="Times New Roman" w:cs="Times New Roman"/>
          <w:b/>
          <w:bCs/>
        </w:rPr>
      </w:pPr>
      <w:r w:rsidRPr="002927C7">
        <w:rPr>
          <w:rFonts w:ascii="Times New Roman" w:hAnsi="Times New Roman" w:cs="Times New Roman"/>
          <w:b/>
          <w:bCs/>
        </w:rPr>
        <w:t>Учебно-методические занятия</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Содержание учебно-методических занятий определяется по выбору преподавателя</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с учетом интересов студентов.</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3. Массаж и самомассаж при физическом и умственном утомлении.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5. Составление и проведение комплексов утренней, вводной и производственной гимнастики с учетом направления будущей профессиональной деятельности студентов.</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6. Методика определения профессионально значимых психофизиологических и двигательных качеств на основе </w:t>
      </w:r>
      <w:proofErr w:type="spellStart"/>
      <w:r w:rsidRPr="004D1C47">
        <w:rPr>
          <w:rFonts w:ascii="Times New Roman" w:hAnsi="Times New Roman" w:cs="Times New Roman"/>
          <w:bCs/>
        </w:rPr>
        <w:t>профессиограммы</w:t>
      </w:r>
      <w:proofErr w:type="spellEnd"/>
      <w:r w:rsidRPr="004D1C47">
        <w:rPr>
          <w:rFonts w:ascii="Times New Roman" w:hAnsi="Times New Roman" w:cs="Times New Roman"/>
          <w:bCs/>
        </w:rPr>
        <w:t xml:space="preserve"> специалиста. </w:t>
      </w:r>
      <w:proofErr w:type="spellStart"/>
      <w:r w:rsidRPr="004D1C47">
        <w:rPr>
          <w:rFonts w:ascii="Times New Roman" w:hAnsi="Times New Roman" w:cs="Times New Roman"/>
          <w:bCs/>
        </w:rPr>
        <w:t>Спортограмма</w:t>
      </w:r>
      <w:proofErr w:type="spellEnd"/>
      <w:r w:rsidRPr="004D1C47">
        <w:rPr>
          <w:rFonts w:ascii="Times New Roman" w:hAnsi="Times New Roman" w:cs="Times New Roman"/>
          <w:bCs/>
        </w:rPr>
        <w:t xml:space="preserve"> и </w:t>
      </w:r>
      <w:proofErr w:type="spellStart"/>
      <w:r w:rsidRPr="004D1C47">
        <w:rPr>
          <w:rFonts w:ascii="Times New Roman" w:hAnsi="Times New Roman" w:cs="Times New Roman"/>
          <w:bCs/>
        </w:rPr>
        <w:t>профессиограмма</w:t>
      </w:r>
      <w:proofErr w:type="spellEnd"/>
      <w:r w:rsidRPr="004D1C47">
        <w:rPr>
          <w:rFonts w:ascii="Times New Roman" w:hAnsi="Times New Roman" w:cs="Times New Roman"/>
          <w:bCs/>
        </w:rPr>
        <w:t>.</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8. Ведение личного дневника самоконтроля (индивидуальной карты здоровья). Определение уровня здоровья (</w:t>
      </w:r>
      <w:proofErr w:type="gramStart"/>
      <w:r w:rsidRPr="004D1C47">
        <w:rPr>
          <w:rFonts w:ascii="Times New Roman" w:hAnsi="Times New Roman" w:cs="Times New Roman"/>
          <w:bCs/>
        </w:rPr>
        <w:t>по</w:t>
      </w:r>
      <w:proofErr w:type="gramEnd"/>
      <w:r w:rsidRPr="004D1C47">
        <w:rPr>
          <w:rFonts w:ascii="Times New Roman" w:hAnsi="Times New Roman" w:cs="Times New Roman"/>
          <w:bCs/>
        </w:rPr>
        <w:t xml:space="preserve"> э. Н. </w:t>
      </w:r>
      <w:proofErr w:type="spellStart"/>
      <w:r w:rsidRPr="004D1C47">
        <w:rPr>
          <w:rFonts w:ascii="Times New Roman" w:hAnsi="Times New Roman" w:cs="Times New Roman"/>
          <w:bCs/>
        </w:rPr>
        <w:t>Вайнеру</w:t>
      </w:r>
      <w:proofErr w:type="spellEnd"/>
      <w:r w:rsidRPr="004D1C47">
        <w:rPr>
          <w:rFonts w:ascii="Times New Roman" w:hAnsi="Times New Roman" w:cs="Times New Roman"/>
          <w:bCs/>
        </w:rPr>
        <w:t>).</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9. Индивидуальная оздоровительная программа двигательной активности с учетом профессиональной направленности.</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ab/>
        <w:t>Учебно-тренировочные занятия</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          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1. Легкая атлетика. Кроссовая подготовка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Решает задачи поддержки и укрепления здоровья. Способствует развитию выносливости, быстроты, скоростно-силовых качеств, упорства, трудолюбия, </w:t>
      </w:r>
      <w:proofErr w:type="spellStart"/>
      <w:r w:rsidRPr="004D1C47">
        <w:rPr>
          <w:rFonts w:ascii="Times New Roman" w:hAnsi="Times New Roman" w:cs="Times New Roman"/>
          <w:bCs/>
        </w:rPr>
        <w:t>внимания</w:t>
      </w:r>
      <w:proofErr w:type="gramStart"/>
      <w:r w:rsidRPr="004D1C47">
        <w:rPr>
          <w:rFonts w:ascii="Times New Roman" w:hAnsi="Times New Roman" w:cs="Times New Roman"/>
          <w:bCs/>
        </w:rPr>
        <w:t>,в</w:t>
      </w:r>
      <w:proofErr w:type="gramEnd"/>
      <w:r w:rsidRPr="004D1C47">
        <w:rPr>
          <w:rFonts w:ascii="Times New Roman" w:hAnsi="Times New Roman" w:cs="Times New Roman"/>
          <w:bCs/>
        </w:rPr>
        <w:t>осприятия</w:t>
      </w:r>
      <w:proofErr w:type="spellEnd"/>
      <w:r w:rsidRPr="004D1C47">
        <w:rPr>
          <w:rFonts w:ascii="Times New Roman" w:hAnsi="Times New Roman" w:cs="Times New Roman"/>
          <w:bCs/>
        </w:rPr>
        <w:t>, мышления.</w:t>
      </w:r>
    </w:p>
    <w:p w:rsidR="00125760" w:rsidRPr="004D1C47" w:rsidRDefault="00125760" w:rsidP="002927C7">
      <w:pPr>
        <w:jc w:val="both"/>
        <w:rPr>
          <w:rFonts w:ascii="Times New Roman" w:hAnsi="Times New Roman" w:cs="Times New Roman"/>
          <w:bCs/>
        </w:rPr>
      </w:pPr>
      <w:proofErr w:type="gramStart"/>
      <w:r w:rsidRPr="004D1C47">
        <w:rPr>
          <w:rFonts w:ascii="Times New Roman" w:hAnsi="Times New Roman" w:cs="Times New Roman"/>
          <w:bC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sidRPr="004D1C47">
        <w:rPr>
          <w:rFonts w:ascii="Times New Roman" w:hAnsi="Times New Roman" w:cs="Times New Roman"/>
          <w:bCs/>
        </w:rPr>
        <w:t xml:space="preserve"> метание гранаты весом 500 г (девушки) и 700 г (юноши); толкание ядра.</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2. Лыжная подготовка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задачи, задачи активного отдыха. Увеличивает резервные возможности </w:t>
      </w:r>
      <w:proofErr w:type="gramStart"/>
      <w:r w:rsidRPr="004D1C47">
        <w:rPr>
          <w:rFonts w:ascii="Times New Roman" w:hAnsi="Times New Roman" w:cs="Times New Roman"/>
          <w:bCs/>
        </w:rPr>
        <w:t>сердечно-сосудистой</w:t>
      </w:r>
      <w:proofErr w:type="gramEnd"/>
      <w:r w:rsidRPr="004D1C47">
        <w:rPr>
          <w:rFonts w:ascii="Times New Roman" w:hAnsi="Times New Roman" w:cs="Times New Roman"/>
          <w:bC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sidRPr="004D1C47">
        <w:rPr>
          <w:rFonts w:ascii="Times New Roman" w:hAnsi="Times New Roman" w:cs="Times New Roman"/>
          <w:bCs/>
        </w:rPr>
        <w:t>попеременные</w:t>
      </w:r>
      <w:proofErr w:type="gramEnd"/>
      <w:r w:rsidRPr="004D1C47">
        <w:rPr>
          <w:rFonts w:ascii="Times New Roman" w:hAnsi="Times New Roman" w:cs="Times New Roman"/>
          <w:bCs/>
        </w:rPr>
        <w:t xml:space="preserve">. Преодоление подъемов и препятствий. Переход с хода на ход в зависимости от условий дистанции и состояния лыжни. </w:t>
      </w:r>
      <w:r w:rsidRPr="004D1C47">
        <w:rPr>
          <w:rFonts w:ascii="Times New Roman" w:hAnsi="Times New Roman" w:cs="Times New Roman"/>
          <w:bCs/>
        </w:rPr>
        <w:lastRenderedPageBreak/>
        <w:t>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3. Гимнастика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Решает оздоровительные и профилактические задачи. Развивает силу, выносливость, координацию, гибкость, равновесие, </w:t>
      </w:r>
      <w:proofErr w:type="spellStart"/>
      <w:r w:rsidRPr="004D1C47">
        <w:rPr>
          <w:rFonts w:ascii="Times New Roman" w:hAnsi="Times New Roman" w:cs="Times New Roman"/>
          <w:bCs/>
        </w:rPr>
        <w:t>сенсоторику</w:t>
      </w:r>
      <w:proofErr w:type="spellEnd"/>
      <w:r w:rsidRPr="004D1C47">
        <w:rPr>
          <w:rFonts w:ascii="Times New Roman" w:hAnsi="Times New Roman" w:cs="Times New Roman"/>
          <w:bCs/>
        </w:rPr>
        <w:t>. Совершенствует память, внимание, целеустремленность, мышление</w:t>
      </w:r>
      <w:r w:rsidRPr="004D1C47">
        <w:rPr>
          <w:rFonts w:ascii="Times New Roman" w:hAnsi="Times New Roman" w:cs="Times New Roman"/>
          <w:b/>
          <w:bCs/>
        </w:rPr>
        <w:t>.</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4. Спортивные игры</w:t>
      </w:r>
    </w:p>
    <w:p w:rsidR="00125760" w:rsidRPr="004D1C47" w:rsidRDefault="00125760" w:rsidP="002927C7">
      <w:pPr>
        <w:jc w:val="both"/>
        <w:rPr>
          <w:rFonts w:ascii="Times New Roman" w:hAnsi="Times New Roman" w:cs="Times New Roman"/>
          <w:bCs/>
        </w:rPr>
      </w:pPr>
      <w:proofErr w:type="gramStart"/>
      <w:r w:rsidRPr="004D1C47">
        <w:rPr>
          <w:rFonts w:ascii="Times New Roman" w:hAnsi="Times New Roman" w:cs="Times New Roman"/>
          <w:bCs/>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sidRPr="004D1C47">
        <w:rPr>
          <w:rFonts w:ascii="Times New Roman" w:hAnsi="Times New Roman" w:cs="Times New Roman"/>
          <w:bCs/>
        </w:rPr>
        <w:t xml:space="preserve"> воспитанию волевых качеств, инициативности и самостоятельности.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Волейбол</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Баскетбол</w:t>
      </w:r>
    </w:p>
    <w:p w:rsidR="00125760" w:rsidRPr="004D1C47" w:rsidRDefault="00125760" w:rsidP="002927C7">
      <w:pPr>
        <w:jc w:val="both"/>
        <w:rPr>
          <w:rFonts w:ascii="Times New Roman" w:hAnsi="Times New Roman" w:cs="Times New Roman"/>
          <w:bCs/>
        </w:rPr>
      </w:pPr>
      <w:proofErr w:type="gramStart"/>
      <w:r w:rsidRPr="004D1C47">
        <w:rPr>
          <w:rFonts w:ascii="Times New Roman" w:hAnsi="Times New Roman" w:cs="Times New Roman"/>
          <w:bC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sidRPr="004D1C47">
        <w:rPr>
          <w:rFonts w:ascii="Times New Roman" w:hAnsi="Times New Roman" w:cs="Times New Roman"/>
          <w:bCs/>
        </w:rPr>
        <w:t xml:space="preserve"> Правила игры. Техника безопасности игры. Игра по упрощенным правилам баскетбола. Игра по правилам.</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Ручной мяч</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Передача и ловля мяча в тройках, передача и ловля мяча с откосом от площадки, бросок мяча из опорного положения с сопротивлением защитнику, перехваты мяча, выбивание или отбор мяча, тактика игры, </w:t>
      </w:r>
      <w:proofErr w:type="spellStart"/>
      <w:r w:rsidRPr="004D1C47">
        <w:rPr>
          <w:rFonts w:ascii="Times New Roman" w:hAnsi="Times New Roman" w:cs="Times New Roman"/>
          <w:bCs/>
        </w:rPr>
        <w:t>скрестное</w:t>
      </w:r>
      <w:proofErr w:type="spellEnd"/>
      <w:r w:rsidRPr="004D1C47">
        <w:rPr>
          <w:rFonts w:ascii="Times New Roman" w:hAnsi="Times New Roman" w:cs="Times New Roman"/>
          <w:bCs/>
        </w:rPr>
        <w:t xml:space="preserve"> перемещение, подстраховка защитника, нападение, контратака.</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Футбол (для юношей)</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5. Плавание</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Занятия позволяют учащимся повышать потенциальные возможности дыхательной и </w:t>
      </w:r>
      <w:proofErr w:type="gramStart"/>
      <w:r w:rsidRPr="004D1C47">
        <w:rPr>
          <w:rFonts w:ascii="Times New Roman" w:hAnsi="Times New Roman" w:cs="Times New Roman"/>
          <w:bCs/>
        </w:rPr>
        <w:lastRenderedPageBreak/>
        <w:t>сердечно-сосудистой</w:t>
      </w:r>
      <w:proofErr w:type="gramEnd"/>
      <w:r w:rsidRPr="004D1C47">
        <w:rPr>
          <w:rFonts w:ascii="Times New Roman" w:hAnsi="Times New Roman" w:cs="Times New Roman"/>
          <w:bCs/>
        </w:rPr>
        <w:t xml:space="preserve"> систем. В процессе занятий совершенствуются основные двигательные качества: сила, выносливость, быстрота. В образовательных учреждениях, где есть условия, продолжается этап углубленного закрепления пройденного материала, направленного на приобретение навыка надежного и длительного плавания в глубокой воде. Специальные плавательные упражнения для изучения (закрепления) кроля на груди, спине, брасса. Старты. Повороты, ныряние ногами и головой. Плавание до 400 м. Упражнения по совершенствованию техники движений рук, ног, </w:t>
      </w:r>
      <w:proofErr w:type="spellStart"/>
      <w:r w:rsidRPr="004D1C47">
        <w:rPr>
          <w:rFonts w:ascii="Times New Roman" w:hAnsi="Times New Roman" w:cs="Times New Roman"/>
          <w:bCs/>
        </w:rPr>
        <w:t>туловища</w:t>
      </w:r>
      <w:proofErr w:type="gramStart"/>
      <w:r w:rsidRPr="004D1C47">
        <w:rPr>
          <w:rFonts w:ascii="Times New Roman" w:hAnsi="Times New Roman" w:cs="Times New Roman"/>
          <w:bCs/>
        </w:rPr>
        <w:t>,п</w:t>
      </w:r>
      <w:proofErr w:type="gramEnd"/>
      <w:r w:rsidRPr="004D1C47">
        <w:rPr>
          <w:rFonts w:ascii="Times New Roman" w:hAnsi="Times New Roman" w:cs="Times New Roman"/>
          <w:bCs/>
        </w:rPr>
        <w:t>лавание</w:t>
      </w:r>
      <w:proofErr w:type="spellEnd"/>
      <w:r w:rsidRPr="004D1C47">
        <w:rPr>
          <w:rFonts w:ascii="Times New Roman" w:hAnsi="Times New Roman" w:cs="Times New Roman"/>
          <w:bCs/>
        </w:rPr>
        <w:t xml:space="preserve"> в полной координации. Плавание на боку, на спине. Плавание в одежде. Освобождение от одежды в воде. Плавание в умеренном и попеременном темпе до 600 м. </w:t>
      </w:r>
      <w:proofErr w:type="spellStart"/>
      <w:r w:rsidRPr="004D1C47">
        <w:rPr>
          <w:rFonts w:ascii="Times New Roman" w:hAnsi="Times New Roman" w:cs="Times New Roman"/>
          <w:bCs/>
        </w:rPr>
        <w:t>Проплывание</w:t>
      </w:r>
      <w:proofErr w:type="spellEnd"/>
      <w:r w:rsidRPr="004D1C47">
        <w:rPr>
          <w:rFonts w:ascii="Times New Roman" w:hAnsi="Times New Roman" w:cs="Times New Roman"/>
          <w:bCs/>
        </w:rPr>
        <w:t xml:space="preserve"> отрезков 25—100 м по 2—6 раз. Специальные подготовительные, общеразвивающие и подводящие упражнения на суше. Элементы и игра в водное поло (юноши), элементы фигурного плавания (девушки). Правила плавания в открытом водоеме. Доврачебная помощь пострадавшему. Техника безопасности при занятиях плаванием в открытых водоемах и в бассейне. Самоконтроль при занятиях плаванием.</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6. Виды спорта по выбору</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Ритмическая гимнастика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Занятия способствуют совершенствованию координационных способностей, выносливости, ловкости, гибкости, коррекции фигуры. Оказывают оздоровительное влияние на </w:t>
      </w:r>
      <w:proofErr w:type="gramStart"/>
      <w:r w:rsidRPr="004D1C47">
        <w:rPr>
          <w:rFonts w:ascii="Times New Roman" w:hAnsi="Times New Roman" w:cs="Times New Roman"/>
          <w:bCs/>
        </w:rPr>
        <w:t>сердечно-сосудистую</w:t>
      </w:r>
      <w:proofErr w:type="gramEnd"/>
      <w:r w:rsidRPr="004D1C47">
        <w:rPr>
          <w:rFonts w:ascii="Times New Roman" w:hAnsi="Times New Roman" w:cs="Times New Roman"/>
          <w:bCs/>
        </w:rPr>
        <w:t xml:space="preserve">, дыхательную, нервно-мышечную системы. Использование музыкального сопровождения совершенствует чувство </w:t>
      </w:r>
      <w:proofErr w:type="spellStart"/>
      <w:r w:rsidRPr="004D1C47">
        <w:rPr>
          <w:rFonts w:ascii="Times New Roman" w:hAnsi="Times New Roman" w:cs="Times New Roman"/>
          <w:bCs/>
        </w:rPr>
        <w:t>ритма</w:t>
      </w:r>
      <w:proofErr w:type="gramStart"/>
      <w:r w:rsidRPr="004D1C47">
        <w:rPr>
          <w:rFonts w:ascii="Times New Roman" w:hAnsi="Times New Roman" w:cs="Times New Roman"/>
          <w:bCs/>
        </w:rPr>
        <w:t>.И</w:t>
      </w:r>
      <w:proofErr w:type="gramEnd"/>
      <w:r w:rsidRPr="004D1C47">
        <w:rPr>
          <w:rFonts w:ascii="Times New Roman" w:hAnsi="Times New Roman" w:cs="Times New Roman"/>
          <w:bCs/>
        </w:rPr>
        <w:t>ндивидуально</w:t>
      </w:r>
      <w:proofErr w:type="spellEnd"/>
      <w:r w:rsidRPr="004D1C47">
        <w:rPr>
          <w:rFonts w:ascii="Times New Roman" w:hAnsi="Times New Roman" w:cs="Times New Roman"/>
          <w:bCs/>
        </w:rPr>
        <w:t xml:space="preserve"> подобранные композиции из упражнений, выполняемых с разной амплитудой, траекторией, ритмом, темпом, пространственной точностью. Комплекс упражнений с профессиональной направленностью из 26—30 движений.</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Атлетическая гимнастика, работа на тренажерах</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 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 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Элементы единоборства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Знакомство с видами единоборств и их влиянием на развитие физических, нравственных и волевых качеств. Каратэ-до, айкидо, </w:t>
      </w:r>
      <w:proofErr w:type="spellStart"/>
      <w:r w:rsidRPr="004D1C47">
        <w:rPr>
          <w:rFonts w:ascii="Times New Roman" w:hAnsi="Times New Roman" w:cs="Times New Roman"/>
          <w:bCs/>
        </w:rPr>
        <w:t>таэквондо</w:t>
      </w:r>
      <w:proofErr w:type="spellEnd"/>
      <w:r w:rsidRPr="004D1C47">
        <w:rPr>
          <w:rFonts w:ascii="Times New Roman" w:hAnsi="Times New Roman" w:cs="Times New Roman"/>
          <w:bCs/>
        </w:rPr>
        <w:t xml:space="preserve"> (восточные единоборства) развивают сложные</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координационные движения, психофизические навыки (предчувствие ситуации, мгновенный анализ сложившейся ситуации, умение избежать стресса, снятие </w:t>
      </w:r>
      <w:proofErr w:type="spellStart"/>
      <w:r w:rsidRPr="004D1C47">
        <w:rPr>
          <w:rFonts w:ascii="Times New Roman" w:hAnsi="Times New Roman" w:cs="Times New Roman"/>
          <w:bCs/>
        </w:rPr>
        <w:t>сихического</w:t>
      </w:r>
      <w:proofErr w:type="spellEnd"/>
      <w:r w:rsidRPr="004D1C47">
        <w:rPr>
          <w:rFonts w:ascii="Times New Roman" w:hAnsi="Times New Roman" w:cs="Times New Roman"/>
          <w:bCs/>
        </w:rPr>
        <w:t xml:space="preserve">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 </w:t>
      </w:r>
      <w:proofErr w:type="gramStart"/>
      <w:r w:rsidRPr="004D1C47">
        <w:rPr>
          <w:rFonts w:ascii="Times New Roman" w:hAnsi="Times New Roman" w:cs="Times New Roman"/>
          <w:bCs/>
        </w:rPr>
        <w:t>Дзюдо, самбо, греко-римская, вольная борьба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w:t>
      </w:r>
      <w:proofErr w:type="gramEnd"/>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качества (статическую и динамическую силу, силовую выносливость, общую выносливость, гибкость).</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Приемы </w:t>
      </w:r>
      <w:proofErr w:type="spellStart"/>
      <w:r w:rsidRPr="004D1C47">
        <w:rPr>
          <w:rFonts w:ascii="Times New Roman" w:hAnsi="Times New Roman" w:cs="Times New Roman"/>
          <w:bCs/>
        </w:rPr>
        <w:t>самостраховки</w:t>
      </w:r>
      <w:proofErr w:type="spellEnd"/>
      <w:r w:rsidRPr="004D1C47">
        <w:rPr>
          <w:rFonts w:ascii="Times New Roman" w:hAnsi="Times New Roman" w:cs="Times New Roman"/>
          <w:bCs/>
        </w:rPr>
        <w:t>. Приемы борьбы лежа и стоя. Учебная схватка. Подвижные игры типа «Сила и ловкость», «Борьба всадников», «Борьба двое против двоих» и т. д. Силовые упражнения и единоборства в парах. Овладение приемами страховки, подвижные игры. Самоконтроль при занятиях единоборствами.</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Правила соревнований по одному из видов единоборств. Гигиена борца. Техника безопасности в ходе единоборств.</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Дыхательная гимнастика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Упражнения дыхательной гимнастики могут быть использованы в качестве профилактического средства физического воспитания. Дыхательная гимнастика используется для повышения основных функциональных систем: </w:t>
      </w:r>
      <w:proofErr w:type="gramStart"/>
      <w:r w:rsidRPr="004D1C47">
        <w:rPr>
          <w:rFonts w:ascii="Times New Roman" w:hAnsi="Times New Roman" w:cs="Times New Roman"/>
          <w:bCs/>
        </w:rPr>
        <w:t>дыхательной</w:t>
      </w:r>
      <w:proofErr w:type="gramEnd"/>
      <w:r w:rsidRPr="004D1C47">
        <w:rPr>
          <w:rFonts w:ascii="Times New Roman" w:hAnsi="Times New Roman" w:cs="Times New Roman"/>
          <w:bCs/>
        </w:rPr>
        <w:t xml:space="preserve"> и сердечно-сосудистой. Позволяет увеличивать жизненную емкость легких. Классические </w:t>
      </w:r>
      <w:r w:rsidRPr="004D1C47">
        <w:rPr>
          <w:rFonts w:ascii="Times New Roman" w:hAnsi="Times New Roman" w:cs="Times New Roman"/>
          <w:bCs/>
        </w:rPr>
        <w:lastRenderedPageBreak/>
        <w:t>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w:t>
      </w:r>
    </w:p>
    <w:p w:rsidR="00125760" w:rsidRPr="004D1C47" w:rsidRDefault="00125760" w:rsidP="002927C7">
      <w:pPr>
        <w:jc w:val="both"/>
        <w:rPr>
          <w:rFonts w:ascii="Times New Roman" w:hAnsi="Times New Roman" w:cs="Times New Roman"/>
          <w:b/>
          <w:bCs/>
        </w:rPr>
      </w:pPr>
      <w:r w:rsidRPr="004D1C47">
        <w:rPr>
          <w:rFonts w:ascii="Times New Roman" w:hAnsi="Times New Roman" w:cs="Times New Roman"/>
          <w:b/>
          <w:bCs/>
        </w:rPr>
        <w:t>Спортивная аэробика</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Занятия спортивной аэробикой совершенствуют чувство темпа, ритма, координацию движений, гибкость, силу, выносливость.</w:t>
      </w:r>
    </w:p>
    <w:p w:rsidR="00125760" w:rsidRPr="004D1C47" w:rsidRDefault="00125760" w:rsidP="002927C7">
      <w:pPr>
        <w:jc w:val="both"/>
        <w:rPr>
          <w:rFonts w:ascii="Times New Roman" w:hAnsi="Times New Roman" w:cs="Times New Roman"/>
          <w:bCs/>
        </w:rPr>
      </w:pPr>
      <w:r w:rsidRPr="004D1C47">
        <w:rPr>
          <w:rFonts w:ascii="Times New Roman" w:hAnsi="Times New Roman" w:cs="Times New Roman"/>
          <w:bCs/>
        </w:rPr>
        <w:t xml:space="preserve">Комбинация из спортивно-гимнастических и акробатических элементов. Обязательные элементы: подскоки, амплитудные махи ногами, упражнения для мышц живота, </w:t>
      </w:r>
      <w:proofErr w:type="gramStart"/>
      <w:r w:rsidRPr="004D1C47">
        <w:rPr>
          <w:rFonts w:ascii="Times New Roman" w:hAnsi="Times New Roman" w:cs="Times New Roman"/>
          <w:bCs/>
        </w:rPr>
        <w:t>отжимание</w:t>
      </w:r>
      <w:proofErr w:type="gramEnd"/>
      <w:r w:rsidRPr="004D1C47">
        <w:rPr>
          <w:rFonts w:ascii="Times New Roman" w:hAnsi="Times New Roman" w:cs="Times New Roman"/>
          <w:bCs/>
        </w:rPr>
        <w:t xml:space="preserve"> в упоре лежа (четырехкратное непрерывное исполнение). Дополнительные элементы: кувырки вперед и назад, падение в </w:t>
      </w:r>
      <w:proofErr w:type="gramStart"/>
      <w:r w:rsidRPr="004D1C47">
        <w:rPr>
          <w:rFonts w:ascii="Times New Roman" w:hAnsi="Times New Roman" w:cs="Times New Roman"/>
          <w:bCs/>
        </w:rPr>
        <w:t>упор</w:t>
      </w:r>
      <w:proofErr w:type="gramEnd"/>
      <w:r w:rsidRPr="004D1C47">
        <w:rPr>
          <w:rFonts w:ascii="Times New Roman" w:hAnsi="Times New Roman" w:cs="Times New Roman"/>
          <w:bCs/>
        </w:rPr>
        <w:t xml:space="preserve"> лежа, перевороты вперед, назад, в сторону, подъем разгибом с лопаток, шпагаты, сальто. Техника безопасности при занятии спортивной аэробикой. При заинтересованности обучающихся, наличии соответствующих условий и специалиста в образовательном учреждении могут проводиться также занятия по </w:t>
      </w:r>
      <w:proofErr w:type="spellStart"/>
      <w:r w:rsidRPr="004D1C47">
        <w:rPr>
          <w:rFonts w:ascii="Times New Roman" w:hAnsi="Times New Roman" w:cs="Times New Roman"/>
          <w:bCs/>
        </w:rPr>
        <w:t>гидроаэробике</w:t>
      </w:r>
      <w:proofErr w:type="spellEnd"/>
      <w:r w:rsidRPr="004D1C47">
        <w:rPr>
          <w:rFonts w:ascii="Times New Roman" w:hAnsi="Times New Roman" w:cs="Times New Roman"/>
          <w:bCs/>
        </w:rPr>
        <w:t xml:space="preserve">, </w:t>
      </w:r>
      <w:proofErr w:type="spellStart"/>
      <w:r w:rsidRPr="004D1C47">
        <w:rPr>
          <w:rFonts w:ascii="Times New Roman" w:hAnsi="Times New Roman" w:cs="Times New Roman"/>
          <w:bCs/>
        </w:rPr>
        <w:t>стретчинговой</w:t>
      </w:r>
      <w:proofErr w:type="spellEnd"/>
      <w:r w:rsidRPr="004D1C47">
        <w:rPr>
          <w:rFonts w:ascii="Times New Roman" w:hAnsi="Times New Roman" w:cs="Times New Roman"/>
          <w:bCs/>
        </w:rPr>
        <w:t xml:space="preserve"> гимнастике, гимнастической методике </w:t>
      </w:r>
      <w:proofErr w:type="spellStart"/>
      <w:r w:rsidRPr="004D1C47">
        <w:rPr>
          <w:rFonts w:ascii="Times New Roman" w:hAnsi="Times New Roman" w:cs="Times New Roman"/>
          <w:bCs/>
        </w:rPr>
        <w:t>хатха</w:t>
      </w:r>
      <w:proofErr w:type="spellEnd"/>
      <w:r w:rsidRPr="004D1C47">
        <w:rPr>
          <w:rFonts w:ascii="Times New Roman" w:hAnsi="Times New Roman" w:cs="Times New Roman"/>
          <w:bCs/>
        </w:rPr>
        <w:t xml:space="preserve"> йоги, ушу, а также динамические комплексы упражнений, пауэрлифтинг, </w:t>
      </w:r>
      <w:proofErr w:type="spellStart"/>
      <w:r w:rsidRPr="004D1C47">
        <w:rPr>
          <w:rFonts w:ascii="Times New Roman" w:hAnsi="Times New Roman" w:cs="Times New Roman"/>
          <w:bCs/>
        </w:rPr>
        <w:t>арм</w:t>
      </w:r>
      <w:proofErr w:type="spellEnd"/>
      <w:r w:rsidRPr="004D1C47">
        <w:rPr>
          <w:rFonts w:ascii="Times New Roman" w:hAnsi="Times New Roman" w:cs="Times New Roman"/>
          <w:bCs/>
        </w:rPr>
        <w:t>-</w:t>
      </w:r>
    </w:p>
    <w:p w:rsidR="00125760" w:rsidRPr="004D1C47" w:rsidRDefault="00125760" w:rsidP="002927C7">
      <w:pPr>
        <w:jc w:val="both"/>
        <w:rPr>
          <w:rFonts w:ascii="Times New Roman" w:hAnsi="Times New Roman" w:cs="Times New Roman"/>
          <w:bCs/>
        </w:rPr>
      </w:pPr>
      <w:proofErr w:type="spellStart"/>
      <w:r w:rsidRPr="004D1C47">
        <w:rPr>
          <w:rFonts w:ascii="Times New Roman" w:hAnsi="Times New Roman" w:cs="Times New Roman"/>
          <w:bCs/>
        </w:rPr>
        <w:t>рестлинг</w:t>
      </w:r>
      <w:proofErr w:type="spellEnd"/>
      <w:r w:rsidRPr="004D1C47">
        <w:rPr>
          <w:rFonts w:ascii="Times New Roman" w:hAnsi="Times New Roman" w:cs="Times New Roman"/>
          <w:bCs/>
        </w:rPr>
        <w:t>, бейсбол.</w:t>
      </w:r>
    </w:p>
    <w:p w:rsidR="00125760" w:rsidRPr="004C1D8D" w:rsidRDefault="00125760" w:rsidP="002927C7">
      <w:pPr>
        <w:jc w:val="both"/>
        <w:rPr>
          <w:sz w:val="2"/>
          <w:szCs w:val="2"/>
        </w:rPr>
      </w:pPr>
      <w:r w:rsidRPr="004D1C47">
        <w:rPr>
          <w:rFonts w:ascii="Times New Roman" w:hAnsi="Times New Roman" w:cs="Times New Roman"/>
          <w:b/>
          <w:bCs/>
        </w:rPr>
        <w:tab/>
      </w:r>
      <w:bookmarkEnd w:id="5"/>
    </w:p>
    <w:p w:rsidR="00125760" w:rsidRPr="004C1D8D" w:rsidRDefault="00125760" w:rsidP="004C1D8D">
      <w:pPr>
        <w:rPr>
          <w:sz w:val="2"/>
          <w:szCs w:val="2"/>
        </w:rPr>
      </w:pPr>
    </w:p>
    <w:p w:rsidR="00125760" w:rsidRPr="004C1D8D" w:rsidRDefault="00125760" w:rsidP="004C1D8D">
      <w:pPr>
        <w:rPr>
          <w:sz w:val="2"/>
          <w:szCs w:val="2"/>
        </w:rPr>
      </w:pPr>
    </w:p>
    <w:p w:rsidR="00125760" w:rsidRDefault="00125760" w:rsidP="004C1D8D">
      <w:pPr>
        <w:rPr>
          <w:sz w:val="2"/>
          <w:szCs w:val="2"/>
        </w:rPr>
      </w:pPr>
    </w:p>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p>
    <w:p w:rsidR="00125760" w:rsidRDefault="00125760" w:rsidP="00E404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hAnsi="Times New Roman" w:cs="Times New Roman"/>
          <w:b/>
          <w:bCs/>
          <w:color w:val="auto"/>
          <w:sz w:val="28"/>
          <w:szCs w:val="28"/>
        </w:rPr>
        <w:sectPr w:rsidR="00125760" w:rsidSect="002927C7">
          <w:footerReference w:type="default" r:id="rId12"/>
          <w:headerReference w:type="first" r:id="rId13"/>
          <w:footerReference w:type="first" r:id="rId14"/>
          <w:pgSz w:w="11900" w:h="16840"/>
          <w:pgMar w:top="874" w:right="1620" w:bottom="946" w:left="998" w:header="0" w:footer="3" w:gutter="0"/>
          <w:cols w:space="720"/>
          <w:noEndnote/>
          <w:titlePg/>
          <w:docGrid w:linePitch="360"/>
        </w:sectPr>
      </w:pPr>
    </w:p>
    <w:p w:rsidR="00125760" w:rsidRPr="004C1D8D" w:rsidRDefault="00125760" w:rsidP="00E404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sz w:val="28"/>
          <w:szCs w:val="28"/>
        </w:rPr>
      </w:pPr>
      <w:r w:rsidRPr="004C1D8D">
        <w:rPr>
          <w:rFonts w:ascii="Times New Roman" w:hAnsi="Times New Roman" w:cs="Times New Roman"/>
          <w:b/>
          <w:bCs/>
          <w:color w:val="auto"/>
          <w:sz w:val="28"/>
          <w:szCs w:val="28"/>
        </w:rPr>
        <w:lastRenderedPageBreak/>
        <w:t>1 курс</w:t>
      </w:r>
    </w:p>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hAnsi="Times New Roman" w:cs="Times New Roman"/>
          <w:b/>
          <w:bCs/>
          <w:color w:val="auto"/>
        </w:rPr>
      </w:pPr>
      <w:r w:rsidRPr="004C1D8D">
        <w:rPr>
          <w:rFonts w:ascii="Times New Roman" w:hAnsi="Times New Roman" w:cs="Times New Roman"/>
          <w:b/>
          <w:bCs/>
          <w:color w:val="auto"/>
        </w:rPr>
        <w:t>2.2. Рабочий тематический план и содержание учебной дисциплины «Физическая культура»</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5"/>
        <w:gridCol w:w="501"/>
        <w:gridCol w:w="27"/>
        <w:gridCol w:w="9427"/>
        <w:gridCol w:w="1243"/>
        <w:gridCol w:w="1228"/>
      </w:tblGrid>
      <w:tr w:rsidR="00125760" w:rsidRPr="004C1D8D" w:rsidTr="00203692">
        <w:trPr>
          <w:trHeight w:val="147"/>
        </w:trPr>
        <w:tc>
          <w:tcPr>
            <w:tcW w:w="861"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Наименование разделов и тем</w:t>
            </w:r>
          </w:p>
        </w:tc>
        <w:tc>
          <w:tcPr>
            <w:tcW w:w="3316" w:type="pct"/>
            <w:gridSpan w:val="3"/>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Содержание учебного материала, лабораторные  и практические работы, самостоятельная работа  </w:t>
            </w:r>
            <w:proofErr w:type="gramStart"/>
            <w:r w:rsidRPr="004C1D8D">
              <w:rPr>
                <w:rFonts w:ascii="Times New Roman" w:hAnsi="Times New Roman" w:cs="Times New Roman"/>
                <w:b/>
                <w:bCs/>
                <w:color w:val="auto"/>
              </w:rPr>
              <w:t>обучающихся</w:t>
            </w:r>
            <w:proofErr w:type="gramEnd"/>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Объем часов</w:t>
            </w:r>
          </w:p>
        </w:tc>
        <w:tc>
          <w:tcPr>
            <w:tcW w:w="409" w:type="pct"/>
          </w:tcPr>
          <w:p w:rsidR="00125760" w:rsidRPr="004C1D8D" w:rsidRDefault="00125760"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Уровень</w:t>
            </w:r>
          </w:p>
          <w:p w:rsidR="00125760" w:rsidRPr="004C1D8D" w:rsidRDefault="00125760" w:rsidP="004C1D8D">
            <w:pPr>
              <w:widowControl/>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освоения</w:t>
            </w:r>
          </w:p>
        </w:tc>
      </w:tr>
      <w:tr w:rsidR="00125760" w:rsidRPr="004C1D8D" w:rsidTr="00203692">
        <w:trPr>
          <w:trHeight w:val="147"/>
        </w:trPr>
        <w:tc>
          <w:tcPr>
            <w:tcW w:w="861"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1</w:t>
            </w:r>
          </w:p>
        </w:tc>
        <w:tc>
          <w:tcPr>
            <w:tcW w:w="3316" w:type="pct"/>
            <w:gridSpan w:val="3"/>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3</w:t>
            </w:r>
          </w:p>
        </w:tc>
        <w:tc>
          <w:tcPr>
            <w:tcW w:w="409"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sidRPr="004C1D8D">
              <w:rPr>
                <w:rFonts w:ascii="Times New Roman" w:hAnsi="Times New Roman" w:cs="Times New Roman"/>
                <w:b/>
                <w:color w:val="auto"/>
              </w:rPr>
              <w:t>4</w:t>
            </w:r>
          </w:p>
        </w:tc>
      </w:tr>
      <w:tr w:rsidR="00125760" w:rsidRPr="004C1D8D" w:rsidTr="00E2672D">
        <w:trPr>
          <w:trHeight w:val="147"/>
        </w:trPr>
        <w:tc>
          <w:tcPr>
            <w:tcW w:w="4177" w:type="pct"/>
            <w:gridSpan w:val="4"/>
          </w:tcPr>
          <w:p w:rsidR="00125760" w:rsidRPr="004C1D8D" w:rsidRDefault="00125760" w:rsidP="00E26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Раздел 1. Легкая атлетика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30</w:t>
            </w:r>
          </w:p>
        </w:tc>
        <w:tc>
          <w:tcPr>
            <w:tcW w:w="409"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2-3</w:t>
            </w:r>
          </w:p>
        </w:tc>
      </w:tr>
      <w:tr w:rsidR="00125760" w:rsidRPr="004C1D8D" w:rsidTr="00203692">
        <w:trPr>
          <w:trHeight w:val="432"/>
        </w:trPr>
        <w:tc>
          <w:tcPr>
            <w:tcW w:w="861" w:type="pct"/>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Тема 1.</w:t>
            </w:r>
            <w:r>
              <w:rPr>
                <w:rFonts w:ascii="Times New Roman" w:hAnsi="Times New Roman" w:cs="Times New Roman"/>
                <w:b/>
                <w:bCs/>
                <w:color w:val="auto"/>
              </w:rPr>
              <w:t>1.</w:t>
            </w:r>
            <w:r w:rsidRPr="004C1D8D">
              <w:rPr>
                <w:rFonts w:ascii="Times New Roman" w:hAnsi="Times New Roman" w:cs="Times New Roman"/>
                <w:b/>
                <w:bCs/>
                <w:color w:val="auto"/>
              </w:rPr>
              <w:t>Техника безопасности на занятиях по легкой  атлетике.</w:t>
            </w:r>
          </w:p>
        </w:tc>
        <w:tc>
          <w:tcPr>
            <w:tcW w:w="3316" w:type="pct"/>
            <w:gridSpan w:val="3"/>
          </w:tcPr>
          <w:p w:rsidR="00125760" w:rsidRDefault="00125760" w:rsidP="004C1D8D">
            <w:pPr>
              <w:widowControl/>
              <w:spacing w:line="240" w:lineRule="exact"/>
              <w:rPr>
                <w:rFonts w:ascii="Times New Roman" w:hAnsi="Times New Roman" w:cs="Times New Roman"/>
                <w:b/>
                <w:color w:val="auto"/>
              </w:rPr>
            </w:pPr>
            <w:r w:rsidRPr="004C1D8D">
              <w:rPr>
                <w:rFonts w:ascii="Times New Roman" w:hAnsi="Times New Roman" w:cs="Times New Roman"/>
                <w:b/>
                <w:color w:val="auto"/>
              </w:rPr>
              <w:t xml:space="preserve">Первичный  инструктаж </w:t>
            </w:r>
            <w:r>
              <w:rPr>
                <w:rFonts w:ascii="Times New Roman" w:hAnsi="Times New Roman" w:cs="Times New Roman"/>
                <w:b/>
                <w:color w:val="auto"/>
              </w:rPr>
              <w:t>по технике безопасности на занятиях легкой атлетики.</w:t>
            </w:r>
            <w:r w:rsidRPr="004C1D8D">
              <w:rPr>
                <w:rFonts w:ascii="Times New Roman" w:hAnsi="Times New Roman" w:cs="Times New Roman"/>
                <w:b/>
                <w:color w:val="auto"/>
              </w:rPr>
              <w:t xml:space="preserve"> </w:t>
            </w:r>
          </w:p>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b/>
                <w:color w:val="auto"/>
              </w:rPr>
              <w:t>Физическая культура в общекультурной профессиональной подготовке студентов СПО.</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125760" w:rsidRPr="004C1D8D" w:rsidTr="00203692">
        <w:trPr>
          <w:trHeight w:val="203"/>
        </w:trPr>
        <w:tc>
          <w:tcPr>
            <w:tcW w:w="861" w:type="pct"/>
            <w:vMerge w:val="restart"/>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2. </w:t>
            </w:r>
          </w:p>
          <w:p w:rsidR="00125760" w:rsidRPr="004C1D8D" w:rsidRDefault="00125760" w:rsidP="00F56CA3">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Бег на средние и длинные дистанции, </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10</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203"/>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473523" w:rsidP="00F56CA3">
            <w:pPr>
              <w:widowControl/>
              <w:spacing w:line="240" w:lineRule="exact"/>
              <w:rPr>
                <w:rFonts w:ascii="Times New Roman" w:hAnsi="Times New Roman" w:cs="Times New Roman"/>
                <w:bCs/>
                <w:color w:val="auto"/>
              </w:rPr>
            </w:pPr>
            <w:r>
              <w:rPr>
                <w:rFonts w:ascii="Times New Roman" w:hAnsi="Times New Roman" w:cs="Times New Roman"/>
              </w:rPr>
              <w:t>Бег</w:t>
            </w:r>
            <w:r w:rsidR="00125760" w:rsidRPr="00EB3A9B">
              <w:rPr>
                <w:rFonts w:ascii="Times New Roman" w:hAnsi="Times New Roman" w:cs="Times New Roman"/>
              </w:rPr>
              <w:t xml:space="preserve"> на длинные дистанции. Развитие специальной выносливости.</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125760" w:rsidRPr="004C1D8D" w:rsidTr="00203692">
        <w:trPr>
          <w:trHeight w:val="203"/>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125760" w:rsidRPr="00EB3A9B" w:rsidRDefault="00125760" w:rsidP="004C1D8D">
            <w:pPr>
              <w:widowControl/>
              <w:spacing w:line="240" w:lineRule="exact"/>
              <w:rPr>
                <w:rFonts w:ascii="Times New Roman" w:hAnsi="Times New Roman" w:cs="Times New Roman"/>
              </w:rPr>
            </w:pPr>
            <w:r w:rsidRPr="00EB3A9B">
              <w:rPr>
                <w:rFonts w:ascii="Times New Roman" w:hAnsi="Times New Roman" w:cs="Times New Roman"/>
              </w:rPr>
              <w:t>Ста</w:t>
            </w:r>
            <w:r w:rsidR="00473523">
              <w:rPr>
                <w:rFonts w:ascii="Times New Roman" w:hAnsi="Times New Roman" w:cs="Times New Roman"/>
              </w:rPr>
              <w:t>рт и стартовый разгон. Бег</w:t>
            </w:r>
            <w:r w:rsidRPr="00EB3A9B">
              <w:rPr>
                <w:rFonts w:ascii="Times New Roman" w:hAnsi="Times New Roman" w:cs="Times New Roman"/>
              </w:rPr>
              <w:t xml:space="preserve"> по дистанции (положение рук, туловища, постановка стопы).</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203"/>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125760" w:rsidRPr="00EB3A9B" w:rsidRDefault="00125760" w:rsidP="004C1D8D">
            <w:pPr>
              <w:widowControl/>
              <w:spacing w:line="240" w:lineRule="exact"/>
              <w:rPr>
                <w:rFonts w:ascii="Times New Roman" w:hAnsi="Times New Roman" w:cs="Times New Roman"/>
              </w:rPr>
            </w:pPr>
            <w:r w:rsidRPr="00EB3A9B">
              <w:rPr>
                <w:rFonts w:ascii="Times New Roman" w:hAnsi="Times New Roman" w:cs="Times New Roman"/>
              </w:rPr>
              <w:t xml:space="preserve">Финиширование в беге на средние и длинные дистанции. Финиш спрут. </w:t>
            </w:r>
          </w:p>
          <w:p w:rsidR="00125760" w:rsidRPr="00EB3A9B" w:rsidRDefault="00125760" w:rsidP="004C1D8D">
            <w:pPr>
              <w:widowControl/>
              <w:spacing w:line="240" w:lineRule="exact"/>
              <w:rPr>
                <w:rFonts w:ascii="Times New Roman" w:hAnsi="Times New Roman" w:cs="Times New Roman"/>
              </w:rPr>
            </w:pPr>
            <w:r w:rsidRPr="00EB3A9B">
              <w:rPr>
                <w:rFonts w:ascii="Times New Roman" w:hAnsi="Times New Roman" w:cs="Times New Roman"/>
              </w:rPr>
              <w:t xml:space="preserve">Бег 100м на результат.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203692">
        <w:trPr>
          <w:trHeight w:val="203"/>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5.</w:t>
            </w:r>
          </w:p>
        </w:tc>
        <w:tc>
          <w:tcPr>
            <w:tcW w:w="3140" w:type="pct"/>
          </w:tcPr>
          <w:p w:rsidR="00125760" w:rsidRPr="00EB3A9B" w:rsidRDefault="00473523" w:rsidP="009F137C">
            <w:pPr>
              <w:widowControl/>
              <w:spacing w:line="240" w:lineRule="exact"/>
              <w:rPr>
                <w:rFonts w:ascii="Times New Roman" w:hAnsi="Times New Roman" w:cs="Times New Roman"/>
              </w:rPr>
            </w:pPr>
            <w:r>
              <w:rPr>
                <w:rFonts w:ascii="Times New Roman" w:hAnsi="Times New Roman" w:cs="Times New Roman"/>
              </w:rPr>
              <w:t>Бег</w:t>
            </w:r>
            <w:r w:rsidR="00125760" w:rsidRPr="00EB3A9B">
              <w:rPr>
                <w:rFonts w:ascii="Times New Roman" w:hAnsi="Times New Roman" w:cs="Times New Roman"/>
              </w:rPr>
              <w:t xml:space="preserve"> по пересеченной местности. Бег 1000м.</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203"/>
        </w:trPr>
        <w:tc>
          <w:tcPr>
            <w:tcW w:w="861" w:type="pct"/>
            <w:vMerge/>
          </w:tcPr>
          <w:p w:rsidR="00125760" w:rsidRPr="004C1D8D" w:rsidRDefault="00125760" w:rsidP="00AE72B3">
            <w:pPr>
              <w:widowControl/>
              <w:spacing w:line="240" w:lineRule="exact"/>
              <w:rPr>
                <w:rFonts w:ascii="Times New Roman" w:hAnsi="Times New Roman" w:cs="Times New Roman"/>
                <w:b/>
                <w:bCs/>
                <w:color w:val="auto"/>
              </w:rPr>
            </w:pPr>
          </w:p>
        </w:tc>
        <w:tc>
          <w:tcPr>
            <w:tcW w:w="176" w:type="pct"/>
            <w:gridSpan w:val="2"/>
          </w:tcPr>
          <w:p w:rsidR="00125760"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1.2. совершенствование бега и ходьбы. Кроссовый бег 6-30 минут. Развитие выносливости. Упражнения для развития мышц стопы. Подготовка к сдаче комплекса ГТО.</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203"/>
        </w:trPr>
        <w:tc>
          <w:tcPr>
            <w:tcW w:w="861" w:type="pct"/>
            <w:vMerge w:val="restart"/>
          </w:tcPr>
          <w:p w:rsidR="00125760" w:rsidRPr="004C1D8D" w:rsidRDefault="00125760" w:rsidP="00473523">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1.3.</w:t>
            </w:r>
            <w:r>
              <w:rPr>
                <w:rFonts w:ascii="Times New Roman" w:hAnsi="Times New Roman" w:cs="Times New Roman"/>
                <w:b/>
              </w:rPr>
              <w:t xml:space="preserve">Бег </w:t>
            </w:r>
            <w:r w:rsidR="00473523">
              <w:rPr>
                <w:rFonts w:ascii="Times New Roman" w:hAnsi="Times New Roman" w:cs="Times New Roman"/>
                <w:b/>
              </w:rPr>
              <w:t>с низкого старта</w:t>
            </w:r>
            <w:r>
              <w:rPr>
                <w:rFonts w:ascii="Times New Roman" w:hAnsi="Times New Roman" w:cs="Times New Roman"/>
                <w:b/>
              </w:rPr>
              <w:t>. Эстафетный бег.</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8</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84684C">
        <w:trPr>
          <w:trHeight w:val="470"/>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473523" w:rsidP="009F137C">
            <w:pPr>
              <w:widowControl/>
              <w:spacing w:line="240" w:lineRule="exact"/>
              <w:rPr>
                <w:rFonts w:ascii="Times New Roman" w:hAnsi="Times New Roman" w:cs="Times New Roman"/>
              </w:rPr>
            </w:pPr>
            <w:r>
              <w:rPr>
                <w:rFonts w:ascii="Times New Roman" w:hAnsi="Times New Roman" w:cs="Times New Roman"/>
              </w:rPr>
              <w:t>Низкий старт</w:t>
            </w:r>
            <w:r w:rsidR="00125760" w:rsidRPr="00EB3A9B">
              <w:rPr>
                <w:rFonts w:ascii="Times New Roman" w:hAnsi="Times New Roman" w:cs="Times New Roman"/>
              </w:rPr>
              <w:t>. Выполнение команд «На старт», «Внимание», «Марш». Старт. Стартовый разбег. Развитие скоростно-силовых качеств.</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125760" w:rsidRPr="004C1D8D" w:rsidTr="00203692">
        <w:trPr>
          <w:trHeight w:val="336"/>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125760" w:rsidRPr="00EB3A9B" w:rsidRDefault="00125760" w:rsidP="004C1D8D">
            <w:pPr>
              <w:widowControl/>
              <w:spacing w:line="240" w:lineRule="exact"/>
              <w:rPr>
                <w:rFonts w:ascii="Times New Roman" w:hAnsi="Times New Roman" w:cs="Times New Roman"/>
              </w:rPr>
            </w:pPr>
            <w:r w:rsidRPr="00EB3A9B">
              <w:rPr>
                <w:rFonts w:ascii="Times New Roman" w:hAnsi="Times New Roman" w:cs="Times New Roman"/>
              </w:rPr>
              <w:t>Бег по дистанции. Бег по виражу. Финиширование. Челночный бег. 4*30м,6*20м. Упражнения на растяжение.</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9E5AEC">
        <w:trPr>
          <w:trHeight w:val="524"/>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125760" w:rsidRPr="00EB3A9B" w:rsidRDefault="00125760" w:rsidP="009F137C">
            <w:pPr>
              <w:widowControl/>
              <w:spacing w:line="240" w:lineRule="exact"/>
              <w:rPr>
                <w:rFonts w:ascii="Times New Roman" w:hAnsi="Times New Roman" w:cs="Times New Roman"/>
              </w:rPr>
            </w:pPr>
            <w:proofErr w:type="spellStart"/>
            <w:r w:rsidRPr="00EB3A9B">
              <w:rPr>
                <w:rFonts w:ascii="Times New Roman" w:hAnsi="Times New Roman" w:cs="Times New Roman"/>
              </w:rPr>
              <w:t>Этафетный</w:t>
            </w:r>
            <w:proofErr w:type="spellEnd"/>
            <w:r w:rsidRPr="00EB3A9B">
              <w:rPr>
                <w:rFonts w:ascii="Times New Roman" w:hAnsi="Times New Roman" w:cs="Times New Roman"/>
              </w:rPr>
              <w:t xml:space="preserve"> </w:t>
            </w:r>
            <w:proofErr w:type="spellStart"/>
            <w:r w:rsidRPr="00EB3A9B">
              <w:rPr>
                <w:rFonts w:ascii="Times New Roman" w:hAnsi="Times New Roman" w:cs="Times New Roman"/>
              </w:rPr>
              <w:t>бег</w:t>
            </w:r>
            <w:proofErr w:type="gramStart"/>
            <w:r w:rsidRPr="00EB3A9B">
              <w:rPr>
                <w:rFonts w:ascii="Times New Roman" w:hAnsi="Times New Roman" w:cs="Times New Roman"/>
              </w:rPr>
              <w:t>..</w:t>
            </w:r>
            <w:proofErr w:type="gramEnd"/>
            <w:r w:rsidRPr="00EB3A9B">
              <w:rPr>
                <w:rFonts w:ascii="Times New Roman" w:hAnsi="Times New Roman" w:cs="Times New Roman"/>
              </w:rPr>
              <w:t>Передача</w:t>
            </w:r>
            <w:proofErr w:type="spellEnd"/>
            <w:r w:rsidRPr="00EB3A9B">
              <w:rPr>
                <w:rFonts w:ascii="Times New Roman" w:hAnsi="Times New Roman" w:cs="Times New Roman"/>
              </w:rPr>
              <w:t xml:space="preserve"> палочки. Зона передачи. Общеразвивающие упражнения (далее ОРУ) в движении, выполнение специальных беговых упражнений.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203692">
        <w:trPr>
          <w:trHeight w:val="762"/>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125760" w:rsidRPr="00EB3A9B" w:rsidRDefault="00125760" w:rsidP="009F137C">
            <w:pPr>
              <w:widowControl/>
              <w:spacing w:line="240" w:lineRule="exact"/>
              <w:rPr>
                <w:rFonts w:ascii="Times New Roman" w:hAnsi="Times New Roman" w:cs="Times New Roman"/>
              </w:rPr>
            </w:pPr>
            <w:r w:rsidRPr="00EB3A9B">
              <w:rPr>
                <w:rFonts w:ascii="Times New Roman" w:hAnsi="Times New Roman" w:cs="Times New Roman"/>
              </w:rPr>
              <w:t>Эстафетный бег 4*100м. Совершенствование бега на короткие дистанции. Контрольные нормативы в беге на 30м.</w:t>
            </w: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203692">
        <w:trPr>
          <w:trHeight w:val="762"/>
        </w:trPr>
        <w:tc>
          <w:tcPr>
            <w:tcW w:w="861" w:type="pct"/>
            <w:vMerge/>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Pr>
                <w:rFonts w:ascii="Times New Roman" w:hAnsi="Times New Roman" w:cs="Times New Roman"/>
                <w:color w:val="auto"/>
              </w:rPr>
              <w:t xml:space="preserve">Выполнение заданий по теме 1.3. совершенствование техники бега </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с высоким подниманием бедра, захлестыванием, прыжки в шаге). Бег отрезками по 20, 30м. Подготовка к сдаче комплекса ГТО.</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203"/>
        </w:trPr>
        <w:tc>
          <w:tcPr>
            <w:tcW w:w="861" w:type="pct"/>
            <w:vMerge w:val="restart"/>
          </w:tcPr>
          <w:p w:rsidR="00125760" w:rsidRPr="004C1D8D" w:rsidRDefault="00125760" w:rsidP="009E5AEC">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lastRenderedPageBreak/>
              <w:t xml:space="preserve">Тема </w:t>
            </w:r>
            <w:r>
              <w:rPr>
                <w:rFonts w:ascii="Times New Roman" w:hAnsi="Times New Roman" w:cs="Times New Roman"/>
                <w:b/>
                <w:bCs/>
                <w:color w:val="auto"/>
              </w:rPr>
              <w:t>1.</w:t>
            </w:r>
            <w:r w:rsidRPr="004C1D8D">
              <w:rPr>
                <w:rFonts w:ascii="Times New Roman" w:hAnsi="Times New Roman" w:cs="Times New Roman"/>
                <w:b/>
                <w:bCs/>
                <w:color w:val="auto"/>
              </w:rPr>
              <w:t>4.</w:t>
            </w:r>
            <w:r>
              <w:rPr>
                <w:rFonts w:ascii="Times New Roman" w:hAnsi="Times New Roman" w:cs="Times New Roman"/>
                <w:b/>
                <w:bCs/>
                <w:color w:val="auto"/>
              </w:rPr>
              <w:t>М</w:t>
            </w:r>
            <w:r>
              <w:rPr>
                <w:rFonts w:ascii="Times New Roman" w:hAnsi="Times New Roman" w:cs="Times New Roman"/>
                <w:b/>
                <w:color w:val="auto"/>
              </w:rPr>
              <w:t xml:space="preserve">етание гранаты. </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FC6EAE"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4</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9E5AEC">
        <w:trPr>
          <w:trHeight w:val="390"/>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473523" w:rsidP="009E5AEC">
            <w:pPr>
              <w:widowControl/>
              <w:spacing w:line="240" w:lineRule="exact"/>
              <w:rPr>
                <w:rFonts w:ascii="Times New Roman" w:hAnsi="Times New Roman" w:cs="Times New Roman"/>
                <w:color w:val="auto"/>
              </w:rPr>
            </w:pPr>
            <w:r>
              <w:rPr>
                <w:rFonts w:ascii="Times New Roman" w:hAnsi="Times New Roman" w:cs="Times New Roman"/>
                <w:color w:val="auto"/>
              </w:rPr>
              <w:t>Метание гранаты: д</w:t>
            </w:r>
            <w:r w:rsidR="00125760" w:rsidRPr="00EB3A9B">
              <w:rPr>
                <w:rFonts w:ascii="Times New Roman" w:hAnsi="Times New Roman" w:cs="Times New Roman"/>
                <w:color w:val="auto"/>
              </w:rPr>
              <w:t>ержание снаряда, разбег, торможение, метание. ОРУ на плечевой пояс.</w:t>
            </w: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p w:rsidR="00125760" w:rsidRPr="009E5AEC" w:rsidRDefault="00125760" w:rsidP="009E5AEC">
            <w:pPr>
              <w:rPr>
                <w:rFonts w:ascii="Times New Roman" w:hAnsi="Times New Roman" w:cs="Times New Roman"/>
              </w:rPr>
            </w:pP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w:t>
            </w:r>
          </w:p>
        </w:tc>
      </w:tr>
      <w:tr w:rsidR="00125760" w:rsidRPr="004C1D8D" w:rsidTr="0084684C">
        <w:trPr>
          <w:trHeight w:val="315"/>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Pr="00EB3A9B" w:rsidRDefault="00EB3A9B" w:rsidP="00EB3A9B">
            <w:pPr>
              <w:widowControl/>
              <w:spacing w:line="240" w:lineRule="exact"/>
              <w:rPr>
                <w:rFonts w:ascii="Times New Roman" w:hAnsi="Times New Roman" w:cs="Times New Roman"/>
                <w:color w:val="auto"/>
              </w:rPr>
            </w:pPr>
            <w:r w:rsidRPr="00EB3A9B">
              <w:rPr>
                <w:rFonts w:ascii="Times New Roman" w:hAnsi="Times New Roman" w:cs="Times New Roman"/>
                <w:color w:val="auto"/>
              </w:rPr>
              <w:t>Метание гранаты на дальность</w:t>
            </w:r>
            <w:r>
              <w:rPr>
                <w:rFonts w:ascii="Times New Roman" w:hAnsi="Times New Roman" w:cs="Times New Roman"/>
                <w:color w:val="auto"/>
              </w:rPr>
              <w:t>.</w:t>
            </w:r>
            <w:r w:rsidRPr="00EB3A9B">
              <w:rPr>
                <w:rFonts w:ascii="Times New Roman" w:hAnsi="Times New Roman" w:cs="Times New Roman"/>
                <w:color w:val="auto"/>
              </w:rPr>
              <w:t xml:space="preserve"> </w:t>
            </w:r>
            <w:r w:rsidR="00125760" w:rsidRPr="00EB3A9B">
              <w:rPr>
                <w:rFonts w:ascii="Times New Roman" w:hAnsi="Times New Roman" w:cs="Times New Roman"/>
                <w:color w:val="auto"/>
              </w:rPr>
              <w:t>Совершенствование техники метания.  .</w:t>
            </w:r>
          </w:p>
        </w:tc>
        <w:tc>
          <w:tcPr>
            <w:tcW w:w="414" w:type="pct"/>
          </w:tcPr>
          <w:p w:rsidR="00125760" w:rsidRPr="004C1D8D" w:rsidRDefault="00125760" w:rsidP="009E5AEC">
            <w:pPr>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125760" w:rsidRPr="004C1D8D" w:rsidTr="0084684C">
        <w:trPr>
          <w:trHeight w:val="610"/>
        </w:trPr>
        <w:tc>
          <w:tcPr>
            <w:tcW w:w="861" w:type="pct"/>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369"/>
        </w:trPr>
        <w:tc>
          <w:tcPr>
            <w:tcW w:w="861" w:type="pct"/>
            <w:vMerge w:val="restart"/>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Тема </w:t>
            </w:r>
            <w:r>
              <w:rPr>
                <w:rFonts w:ascii="Times New Roman" w:hAnsi="Times New Roman" w:cs="Times New Roman"/>
                <w:b/>
                <w:bCs/>
                <w:color w:val="auto"/>
              </w:rPr>
              <w:t>1.</w:t>
            </w:r>
            <w:r w:rsidRPr="004C1D8D">
              <w:rPr>
                <w:rFonts w:ascii="Times New Roman" w:hAnsi="Times New Roman" w:cs="Times New Roman"/>
                <w:b/>
                <w:bCs/>
                <w:color w:val="auto"/>
              </w:rPr>
              <w:t xml:space="preserve">5. </w:t>
            </w:r>
          </w:p>
          <w:p w:rsidR="00125760" w:rsidRPr="004C1D8D" w:rsidRDefault="00125760" w:rsidP="00473523">
            <w:pPr>
              <w:widowControl/>
              <w:spacing w:line="240" w:lineRule="exact"/>
              <w:rPr>
                <w:rFonts w:ascii="Times New Roman" w:hAnsi="Times New Roman" w:cs="Times New Roman"/>
                <w:b/>
                <w:bCs/>
                <w:color w:val="auto"/>
              </w:rPr>
            </w:pPr>
            <w:r>
              <w:rPr>
                <w:rFonts w:ascii="Times New Roman" w:hAnsi="Times New Roman" w:cs="Times New Roman"/>
                <w:b/>
                <w:color w:val="auto"/>
              </w:rPr>
              <w:t>Прыжок</w:t>
            </w:r>
            <w:r w:rsidRPr="004C1D8D">
              <w:rPr>
                <w:rFonts w:ascii="Times New Roman" w:hAnsi="Times New Roman" w:cs="Times New Roman"/>
                <w:b/>
                <w:color w:val="auto"/>
              </w:rPr>
              <w:t xml:space="preserve"> в длину с </w:t>
            </w:r>
            <w:r w:rsidR="00473523">
              <w:rPr>
                <w:rFonts w:ascii="Times New Roman" w:hAnsi="Times New Roman" w:cs="Times New Roman"/>
                <w:b/>
                <w:color w:val="auto"/>
              </w:rPr>
              <w:t>места</w:t>
            </w:r>
            <w:r w:rsidRPr="004C1D8D">
              <w:rPr>
                <w:rFonts w:ascii="Times New Roman" w:hAnsi="Times New Roman" w:cs="Times New Roman"/>
                <w:b/>
                <w:color w:val="auto"/>
              </w:rPr>
              <w:t>.</w:t>
            </w:r>
          </w:p>
        </w:tc>
        <w:tc>
          <w:tcPr>
            <w:tcW w:w="3316" w:type="pct"/>
            <w:gridSpan w:val="3"/>
          </w:tcPr>
          <w:p w:rsidR="00125760" w:rsidRPr="004C1D8D" w:rsidRDefault="00125760" w:rsidP="004C1D8D">
            <w:pPr>
              <w:widowControl/>
              <w:tabs>
                <w:tab w:val="left" w:pos="5124"/>
              </w:tabs>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6</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125760" w:rsidRPr="004C1D8D" w:rsidTr="00203692">
        <w:trPr>
          <w:trHeight w:val="421"/>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tabs>
                <w:tab w:val="left" w:pos="5124"/>
              </w:tabs>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125760" w:rsidP="00BC1FDE">
            <w:pPr>
              <w:widowControl/>
              <w:tabs>
                <w:tab w:val="left" w:pos="5124"/>
              </w:tabs>
              <w:spacing w:line="240" w:lineRule="exact"/>
              <w:rPr>
                <w:rFonts w:ascii="Times New Roman" w:hAnsi="Times New Roman" w:cs="Times New Roman"/>
                <w:color w:val="auto"/>
              </w:rPr>
            </w:pPr>
            <w:r w:rsidRPr="00EB3A9B">
              <w:rPr>
                <w:rFonts w:ascii="Times New Roman" w:hAnsi="Times New Roman" w:cs="Times New Roman"/>
                <w:color w:val="auto"/>
              </w:rPr>
              <w:t>Прыжок в длину способом « согнув ноги». Выполнение упражнений для развития скоростн</w:t>
            </w:r>
            <w:proofErr w:type="gramStart"/>
            <w:r w:rsidRPr="00EB3A9B">
              <w:rPr>
                <w:rFonts w:ascii="Times New Roman" w:hAnsi="Times New Roman" w:cs="Times New Roman"/>
                <w:color w:val="auto"/>
              </w:rPr>
              <w:t>о-</w:t>
            </w:r>
            <w:proofErr w:type="gramEnd"/>
            <w:r w:rsidRPr="00EB3A9B">
              <w:rPr>
                <w:rFonts w:ascii="Times New Roman" w:hAnsi="Times New Roman" w:cs="Times New Roman"/>
                <w:color w:val="auto"/>
              </w:rPr>
              <w:t xml:space="preserve"> силовых способностей.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BC1FDE">
        <w:trPr>
          <w:trHeight w:val="473"/>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tabs>
                <w:tab w:val="left" w:pos="5124"/>
              </w:tabs>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125760" w:rsidRPr="00EB3A9B" w:rsidRDefault="00125760" w:rsidP="00BC1FDE">
            <w:pPr>
              <w:widowControl/>
              <w:tabs>
                <w:tab w:val="left" w:pos="5124"/>
              </w:tabs>
              <w:spacing w:line="240" w:lineRule="exact"/>
              <w:rPr>
                <w:rFonts w:ascii="Times New Roman" w:hAnsi="Times New Roman" w:cs="Times New Roman"/>
                <w:color w:val="auto"/>
              </w:rPr>
            </w:pPr>
            <w:r w:rsidRPr="00EB3A9B">
              <w:rPr>
                <w:rFonts w:ascii="Times New Roman" w:hAnsi="Times New Roman" w:cs="Times New Roman"/>
                <w:color w:val="auto"/>
              </w:rPr>
              <w:t>Прыжок в длину с места на результат Выполнение упражнений для развития скоростн</w:t>
            </w:r>
            <w:proofErr w:type="gramStart"/>
            <w:r w:rsidRPr="00EB3A9B">
              <w:rPr>
                <w:rFonts w:ascii="Times New Roman" w:hAnsi="Times New Roman" w:cs="Times New Roman"/>
                <w:color w:val="auto"/>
              </w:rPr>
              <w:t>о-</w:t>
            </w:r>
            <w:proofErr w:type="gramEnd"/>
            <w:r w:rsidRPr="00EB3A9B">
              <w:rPr>
                <w:rFonts w:ascii="Times New Roman" w:hAnsi="Times New Roman" w:cs="Times New Roman"/>
                <w:color w:val="auto"/>
              </w:rPr>
              <w:t xml:space="preserve"> силовых способностей.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21"/>
        </w:trPr>
        <w:tc>
          <w:tcPr>
            <w:tcW w:w="861" w:type="pct"/>
            <w:vMerge/>
          </w:tcPr>
          <w:p w:rsidR="00125760" w:rsidRPr="004C1D8D" w:rsidRDefault="00125760" w:rsidP="00AE72B3">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tabs>
                <w:tab w:val="left" w:pos="5124"/>
              </w:tabs>
              <w:spacing w:line="240" w:lineRule="exact"/>
              <w:rPr>
                <w:rFonts w:ascii="Times New Roman" w:hAnsi="Times New Roman" w:cs="Times New Roman"/>
                <w:color w:val="auto"/>
              </w:rPr>
            </w:pPr>
            <w:r>
              <w:rPr>
                <w:rFonts w:ascii="Times New Roman" w:hAnsi="Times New Roman" w:cs="Times New Roman"/>
                <w:color w:val="auto"/>
              </w:rPr>
              <w:t>3.</w:t>
            </w:r>
          </w:p>
        </w:tc>
        <w:tc>
          <w:tcPr>
            <w:tcW w:w="3140" w:type="pct"/>
          </w:tcPr>
          <w:p w:rsidR="00125760" w:rsidRPr="00EB3A9B" w:rsidRDefault="00125760" w:rsidP="00AE72B3">
            <w:pPr>
              <w:widowControl/>
              <w:spacing w:line="240" w:lineRule="exact"/>
              <w:rPr>
                <w:rFonts w:ascii="Times New Roman" w:hAnsi="Times New Roman" w:cs="Times New Roman"/>
                <w:color w:val="auto"/>
              </w:rPr>
            </w:pPr>
            <w:r w:rsidRPr="00EB3A9B">
              <w:rPr>
                <w:rFonts w:ascii="Times New Roman" w:hAnsi="Times New Roman" w:cs="Times New Roman"/>
                <w:color w:val="auto"/>
              </w:rPr>
              <w:t>Контрольная работа по разделу: «Легкая атлетика»- сдача контрольных нормативов.</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BC1FDE">
              <w:rPr>
                <w:rFonts w:ascii="Times New Roman" w:hAnsi="Times New Roman" w:cs="Times New Roman"/>
                <w:bCs/>
                <w:color w:val="auto"/>
              </w:rPr>
              <w:t>2</w:t>
            </w:r>
          </w:p>
        </w:tc>
        <w:tc>
          <w:tcPr>
            <w:tcW w:w="409" w:type="pct"/>
            <w:shd w:val="clear" w:color="auto" w:fill="FFFFFF"/>
          </w:tcPr>
          <w:p w:rsidR="00125760"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1,2,3</w:t>
            </w:r>
          </w:p>
        </w:tc>
      </w:tr>
      <w:tr w:rsidR="00125760" w:rsidRPr="004C1D8D" w:rsidTr="00E2672D">
        <w:trPr>
          <w:trHeight w:val="481"/>
        </w:trPr>
        <w:tc>
          <w:tcPr>
            <w:tcW w:w="4177" w:type="pct"/>
            <w:gridSpan w:val="4"/>
          </w:tcPr>
          <w:p w:rsidR="00125760" w:rsidRPr="004C1D8D" w:rsidRDefault="00125760" w:rsidP="00961B65">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Раздел 2. Волейбол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710"/>
        </w:trPr>
        <w:tc>
          <w:tcPr>
            <w:tcW w:w="861" w:type="pct"/>
          </w:tcPr>
          <w:p w:rsidR="00125760" w:rsidRPr="004C1D8D" w:rsidRDefault="00125760" w:rsidP="00950A9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2.1.</w:t>
            </w:r>
          </w:p>
        </w:tc>
        <w:tc>
          <w:tcPr>
            <w:tcW w:w="3316" w:type="pct"/>
            <w:gridSpan w:val="3"/>
          </w:tcPr>
          <w:p w:rsidR="00125760" w:rsidRPr="00EB3A9B" w:rsidRDefault="00125760" w:rsidP="00950A9D">
            <w:pPr>
              <w:widowControl/>
              <w:spacing w:after="200" w:line="240" w:lineRule="exact"/>
              <w:rPr>
                <w:rFonts w:ascii="Times New Roman" w:hAnsi="Times New Roman" w:cs="Times New Roman"/>
                <w:bCs/>
                <w:color w:val="auto"/>
              </w:rPr>
            </w:pPr>
            <w:r w:rsidRPr="00EB3A9B">
              <w:rPr>
                <w:rFonts w:ascii="Times New Roman" w:hAnsi="Times New Roman" w:cs="Times New Roman"/>
                <w:bCs/>
                <w:color w:val="auto"/>
              </w:rPr>
              <w:t xml:space="preserve">                                           Содержание практических занятий</w:t>
            </w:r>
          </w:p>
          <w:p w:rsidR="00125760" w:rsidRPr="00EB3A9B" w:rsidRDefault="00125760" w:rsidP="001D3E08">
            <w:pPr>
              <w:widowControl/>
              <w:spacing w:after="200" w:line="240" w:lineRule="exact"/>
              <w:rPr>
                <w:rFonts w:ascii="Times New Roman" w:hAnsi="Times New Roman" w:cs="Times New Roman"/>
              </w:rPr>
            </w:pPr>
            <w:r w:rsidRPr="00EB3A9B">
              <w:rPr>
                <w:rFonts w:ascii="Times New Roman" w:hAnsi="Times New Roman" w:cs="Times New Roman"/>
                <w:bCs/>
                <w:color w:val="auto"/>
              </w:rPr>
              <w:t xml:space="preserve">Техника </w:t>
            </w:r>
            <w:r w:rsidRPr="00EB3A9B">
              <w:rPr>
                <w:rFonts w:ascii="Times New Roman" w:hAnsi="Times New Roman" w:cs="Times New Roman"/>
              </w:rPr>
              <w:t xml:space="preserve"> безопасности на занятиях спортивными играми. Учет психофизиологических функций для выбора профессии. Основы здорового образа жизни. Физическая культура в обеспечении здоровья</w:t>
            </w:r>
          </w:p>
        </w:tc>
        <w:tc>
          <w:tcPr>
            <w:tcW w:w="414" w:type="pct"/>
          </w:tcPr>
          <w:p w:rsidR="00125760" w:rsidRPr="004C1D8D" w:rsidRDefault="00125760"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125760" w:rsidRDefault="00125760"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p w:rsidR="00125760" w:rsidRPr="00420EFA" w:rsidRDefault="00125760" w:rsidP="00950A9D">
            <w:pPr>
              <w:rPr>
                <w:rFonts w:ascii="Times New Roman" w:hAnsi="Times New Roman" w:cs="Times New Roman"/>
              </w:rPr>
            </w:pPr>
            <w:r>
              <w:rPr>
                <w:rFonts w:ascii="Times New Roman" w:hAnsi="Times New Roman" w:cs="Times New Roman"/>
              </w:rPr>
              <w:t xml:space="preserve">       1</w:t>
            </w:r>
          </w:p>
        </w:tc>
      </w:tr>
      <w:tr w:rsidR="00125760" w:rsidRPr="004C1D8D" w:rsidTr="001D3E08">
        <w:trPr>
          <w:trHeight w:val="329"/>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2.2</w:t>
            </w:r>
            <w:r w:rsidRPr="004C1D8D">
              <w:rPr>
                <w:rFonts w:ascii="Times New Roman" w:hAnsi="Times New Roman" w:cs="Times New Roman"/>
                <w:b/>
                <w:bCs/>
                <w:color w:val="auto"/>
              </w:rPr>
              <w:t>.</w:t>
            </w:r>
          </w:p>
          <w:p w:rsidR="00125760" w:rsidRPr="004C1D8D" w:rsidRDefault="00125760"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color w:val="auto"/>
              </w:rPr>
              <w:t>Стойка и перемещение волейболиста.</w:t>
            </w:r>
            <w:r w:rsidRPr="004C1D8D">
              <w:rPr>
                <w:rFonts w:ascii="Times New Roman" w:hAnsi="Times New Roman" w:cs="Times New Roman"/>
                <w:color w:val="auto"/>
              </w:rPr>
              <w:t xml:space="preserve">  </w:t>
            </w:r>
          </w:p>
        </w:tc>
        <w:tc>
          <w:tcPr>
            <w:tcW w:w="176" w:type="pct"/>
            <w:gridSpan w:val="2"/>
          </w:tcPr>
          <w:p w:rsidR="00125760" w:rsidRPr="00EB3A9B" w:rsidRDefault="00125760" w:rsidP="004C1D8D">
            <w:pPr>
              <w:widowControl/>
              <w:spacing w:line="240" w:lineRule="exact"/>
              <w:rPr>
                <w:rFonts w:ascii="Times New Roman" w:hAnsi="Times New Roman" w:cs="Times New Roman"/>
                <w:color w:val="auto"/>
              </w:rPr>
            </w:pPr>
            <w:r w:rsidRPr="00EB3A9B">
              <w:rPr>
                <w:rFonts w:ascii="Times New Roman" w:hAnsi="Times New Roman" w:cs="Times New Roman"/>
                <w:color w:val="auto"/>
              </w:rPr>
              <w:t>1.</w:t>
            </w:r>
          </w:p>
        </w:tc>
        <w:tc>
          <w:tcPr>
            <w:tcW w:w="3140" w:type="pct"/>
          </w:tcPr>
          <w:p w:rsidR="00125760" w:rsidRPr="00EB3A9B" w:rsidRDefault="00125760" w:rsidP="004C1D8D">
            <w:pPr>
              <w:widowControl/>
              <w:shd w:val="clear" w:color="auto" w:fill="FFFFFF"/>
              <w:spacing w:line="240" w:lineRule="exact"/>
              <w:ind w:left="45"/>
              <w:rPr>
                <w:rFonts w:ascii="Times New Roman" w:hAnsi="Times New Roman" w:cs="Times New Roman"/>
              </w:rPr>
            </w:pPr>
            <w:r w:rsidRPr="00EB3A9B">
              <w:rPr>
                <w:rFonts w:ascii="Times New Roman" w:hAnsi="Times New Roman" w:cs="Times New Roman"/>
                <w:color w:val="auto"/>
              </w:rPr>
              <w:t>Стойки и перемещения волейболиста (приставным шагом, бегом, ускорения, прыжки)</w:t>
            </w:r>
          </w:p>
          <w:p w:rsidR="00125760" w:rsidRPr="00EB3A9B" w:rsidRDefault="00125760" w:rsidP="004C1D8D">
            <w:pPr>
              <w:widowControl/>
              <w:shd w:val="clear" w:color="auto" w:fill="FFFFFF"/>
              <w:spacing w:line="240" w:lineRule="exact"/>
              <w:ind w:left="45"/>
              <w:rPr>
                <w:rFonts w:ascii="Times New Roman" w:hAnsi="Times New Roman" w:cs="Times New Roman"/>
                <w:bCs/>
                <w:color w:val="auto"/>
              </w:rPr>
            </w:pPr>
            <w:r w:rsidRPr="00EB3A9B">
              <w:rPr>
                <w:rFonts w:ascii="Times New Roman" w:hAnsi="Times New Roman" w:cs="Times New Roman"/>
                <w:bCs/>
                <w:color w:val="auto"/>
              </w:rPr>
              <w:t>ОРУ на координацию.</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203692">
        <w:trPr>
          <w:trHeight w:val="1008"/>
        </w:trPr>
        <w:tc>
          <w:tcPr>
            <w:tcW w:w="861" w:type="pct"/>
            <w:vMerge/>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w:t>
            </w:r>
            <w:r>
              <w:rPr>
                <w:rFonts w:ascii="Times New Roman" w:hAnsi="Times New Roman" w:cs="Times New Roman"/>
                <w:color w:val="auto"/>
              </w:rPr>
              <w:t>специальных беговых упражнений.</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val="restart"/>
          </w:tcPr>
          <w:p w:rsidR="00125760" w:rsidRPr="001D3E08" w:rsidRDefault="00125760" w:rsidP="001D3E08">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Тем</w:t>
            </w:r>
            <w:r>
              <w:rPr>
                <w:rFonts w:ascii="Times New Roman" w:hAnsi="Times New Roman" w:cs="Times New Roman"/>
                <w:b/>
                <w:bCs/>
                <w:color w:val="auto"/>
              </w:rPr>
              <w:t>а 2</w:t>
            </w:r>
            <w:r w:rsidRPr="004C1D8D">
              <w:rPr>
                <w:rFonts w:ascii="Times New Roman" w:hAnsi="Times New Roman" w:cs="Times New Roman"/>
                <w:b/>
                <w:bCs/>
                <w:color w:val="auto"/>
              </w:rPr>
              <w:t>.</w:t>
            </w:r>
            <w:r>
              <w:rPr>
                <w:rFonts w:ascii="Times New Roman" w:hAnsi="Times New Roman" w:cs="Times New Roman"/>
                <w:b/>
                <w:bCs/>
                <w:color w:val="auto"/>
              </w:rPr>
              <w:t xml:space="preserve">3. </w:t>
            </w:r>
            <w:r>
              <w:rPr>
                <w:rFonts w:ascii="Times New Roman" w:hAnsi="Times New Roman" w:cs="Times New Roman"/>
                <w:b/>
                <w:color w:val="auto"/>
              </w:rPr>
              <w:t>Передача</w:t>
            </w:r>
            <w:r w:rsidRPr="004C1D8D">
              <w:rPr>
                <w:rFonts w:ascii="Times New Roman" w:hAnsi="Times New Roman" w:cs="Times New Roman"/>
                <w:b/>
                <w:color w:val="auto"/>
              </w:rPr>
              <w:t xml:space="preserve"> мяча </w:t>
            </w:r>
            <w:r>
              <w:rPr>
                <w:rFonts w:ascii="Times New Roman" w:hAnsi="Times New Roman" w:cs="Times New Roman"/>
                <w:b/>
                <w:color w:val="auto"/>
              </w:rPr>
              <w:t>сверху в парах, прием снизу.</w:t>
            </w:r>
            <w:r w:rsidRPr="004C1D8D">
              <w:rPr>
                <w:rFonts w:ascii="Times New Roman" w:hAnsi="Times New Roman" w:cs="Times New Roman"/>
                <w:b/>
                <w:color w:val="auto"/>
              </w:rPr>
              <w:t xml:space="preserve"> </w:t>
            </w:r>
          </w:p>
        </w:tc>
        <w:tc>
          <w:tcPr>
            <w:tcW w:w="3316" w:type="pct"/>
            <w:gridSpan w:val="3"/>
          </w:tcPr>
          <w:p w:rsidR="00125760" w:rsidRPr="004C1D8D" w:rsidRDefault="00125760"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84684C">
        <w:trPr>
          <w:trHeight w:val="622"/>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125760" w:rsidP="00F839D5">
            <w:pPr>
              <w:widowControl/>
              <w:shd w:val="clear" w:color="auto" w:fill="FFFFFF"/>
              <w:spacing w:line="240" w:lineRule="exact"/>
              <w:ind w:left="45"/>
              <w:rPr>
                <w:rFonts w:ascii="Times New Roman" w:hAnsi="Times New Roman" w:cs="Times New Roman"/>
                <w:color w:val="auto"/>
              </w:rPr>
            </w:pPr>
            <w:r w:rsidRPr="00EB3A9B">
              <w:rPr>
                <w:rFonts w:ascii="Times New Roman" w:hAnsi="Times New Roman" w:cs="Times New Roman"/>
                <w:color w:val="auto"/>
              </w:rPr>
              <w:t xml:space="preserve">Передача мяча двумя руками сверху в парах, прием снизу. Техника приема мяча снизу и сверху с падением. ОРУ для развития выносливости.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84684C">
        <w:trPr>
          <w:trHeight w:val="622"/>
        </w:trPr>
        <w:tc>
          <w:tcPr>
            <w:tcW w:w="861" w:type="pct"/>
            <w:vMerge/>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1D3E08">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val="restart"/>
          </w:tcPr>
          <w:p w:rsidR="00125760" w:rsidRPr="004C1D8D" w:rsidRDefault="00125760" w:rsidP="004C1D8D">
            <w:pPr>
              <w:widowControl/>
              <w:spacing w:after="200" w:line="240" w:lineRule="exact"/>
              <w:rPr>
                <w:rFonts w:ascii="Times New Roman" w:hAnsi="Times New Roman" w:cs="Times New Roman"/>
                <w:b/>
                <w:color w:val="auto"/>
              </w:rPr>
            </w:pPr>
            <w:r>
              <w:rPr>
                <w:rFonts w:ascii="Times New Roman" w:hAnsi="Times New Roman" w:cs="Times New Roman"/>
                <w:b/>
                <w:color w:val="auto"/>
              </w:rPr>
              <w:lastRenderedPageBreak/>
              <w:t>Тема 2.4</w:t>
            </w:r>
            <w:r w:rsidRPr="004C1D8D">
              <w:rPr>
                <w:rFonts w:ascii="Times New Roman" w:hAnsi="Times New Roman" w:cs="Times New Roman"/>
                <w:b/>
                <w:color w:val="auto"/>
              </w:rPr>
              <w:t>.</w:t>
            </w:r>
          </w:p>
          <w:p w:rsidR="00125760" w:rsidRPr="004C1D8D" w:rsidRDefault="00EB3A9B" w:rsidP="00EB3A9B">
            <w:pPr>
              <w:widowControl/>
              <w:spacing w:after="200" w:line="240" w:lineRule="exact"/>
              <w:rPr>
                <w:rFonts w:ascii="Times New Roman" w:hAnsi="Times New Roman" w:cs="Times New Roman"/>
                <w:b/>
                <w:bCs/>
                <w:color w:val="auto"/>
              </w:rPr>
            </w:pPr>
            <w:r>
              <w:rPr>
                <w:rFonts w:ascii="Times New Roman" w:hAnsi="Times New Roman" w:cs="Times New Roman"/>
                <w:b/>
                <w:color w:val="auto"/>
              </w:rPr>
              <w:t>Нападающий</w:t>
            </w:r>
            <w:r w:rsidR="00125760">
              <w:rPr>
                <w:rFonts w:ascii="Times New Roman" w:hAnsi="Times New Roman" w:cs="Times New Roman"/>
                <w:b/>
                <w:color w:val="auto"/>
              </w:rPr>
              <w:t xml:space="preserve"> удар</w:t>
            </w:r>
            <w:r w:rsidR="00125760" w:rsidRPr="004C1D8D">
              <w:rPr>
                <w:rFonts w:ascii="Times New Roman" w:hAnsi="Times New Roman" w:cs="Times New Roman"/>
                <w:b/>
                <w:color w:val="auto"/>
              </w:rPr>
              <w:t xml:space="preserve"> </w:t>
            </w:r>
          </w:p>
        </w:tc>
        <w:tc>
          <w:tcPr>
            <w:tcW w:w="3316" w:type="pct"/>
            <w:gridSpan w:val="3"/>
          </w:tcPr>
          <w:p w:rsidR="00125760" w:rsidRPr="004C1D8D" w:rsidRDefault="00125760"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125760" w:rsidP="00F839D5">
            <w:pPr>
              <w:widowControl/>
              <w:shd w:val="clear" w:color="auto" w:fill="FFFFFF"/>
              <w:spacing w:line="240" w:lineRule="exact"/>
              <w:ind w:left="45"/>
              <w:rPr>
                <w:rFonts w:ascii="Times New Roman" w:hAnsi="Times New Roman" w:cs="Times New Roman"/>
                <w:color w:val="auto"/>
              </w:rPr>
            </w:pPr>
            <w:r w:rsidRPr="00EB3A9B">
              <w:rPr>
                <w:rFonts w:ascii="Times New Roman" w:hAnsi="Times New Roman" w:cs="Times New Roman"/>
                <w:color w:val="auto"/>
              </w:rPr>
              <w:t xml:space="preserve">Нападающий удар. Взаимодействие игроков в нападении. Организация атакующих </w:t>
            </w:r>
            <w:proofErr w:type="spellStart"/>
            <w:r w:rsidRPr="00EB3A9B">
              <w:rPr>
                <w:rFonts w:ascii="Times New Roman" w:hAnsi="Times New Roman" w:cs="Times New Roman"/>
                <w:color w:val="auto"/>
              </w:rPr>
              <w:t>действий</w:t>
            </w:r>
            <w:proofErr w:type="gramStart"/>
            <w:r w:rsidRPr="00EB3A9B">
              <w:rPr>
                <w:rFonts w:ascii="Times New Roman" w:hAnsi="Times New Roman" w:cs="Times New Roman"/>
                <w:color w:val="auto"/>
              </w:rPr>
              <w:t>.О</w:t>
            </w:r>
            <w:proofErr w:type="gramEnd"/>
            <w:r w:rsidRPr="00EB3A9B">
              <w:rPr>
                <w:rFonts w:ascii="Times New Roman" w:hAnsi="Times New Roman" w:cs="Times New Roman"/>
                <w:color w:val="auto"/>
              </w:rPr>
              <w:t>РУ</w:t>
            </w:r>
            <w:proofErr w:type="spellEnd"/>
            <w:r w:rsidRPr="00EB3A9B">
              <w:rPr>
                <w:rFonts w:ascii="Times New Roman" w:hAnsi="Times New Roman" w:cs="Times New Roman"/>
                <w:color w:val="auto"/>
              </w:rPr>
              <w:t xml:space="preserve"> для развития выносливости.</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432"/>
        </w:trPr>
        <w:tc>
          <w:tcPr>
            <w:tcW w:w="861" w:type="pct"/>
            <w:vMerge/>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F839D5">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w:t>
            </w:r>
            <w:r>
              <w:rPr>
                <w:rFonts w:ascii="Times New Roman" w:hAnsi="Times New Roman" w:cs="Times New Roman"/>
                <w:color w:val="auto"/>
              </w:rPr>
              <w:t>координационных</w:t>
            </w:r>
            <w:r w:rsidRPr="003C4E1D">
              <w:rPr>
                <w:rFonts w:ascii="Times New Roman" w:hAnsi="Times New Roman" w:cs="Times New Roman"/>
                <w:color w:val="auto"/>
              </w:rPr>
              <w:t xml:space="preserve"> упражнений</w:t>
            </w:r>
            <w:r>
              <w:rPr>
                <w:rFonts w:ascii="Times New Roman" w:hAnsi="Times New Roman" w:cs="Times New Roman"/>
                <w:color w:val="auto"/>
              </w:rPr>
              <w:t>.</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val="restart"/>
          </w:tcPr>
          <w:p w:rsidR="00EB3A9B"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2.5</w:t>
            </w:r>
            <w:r w:rsidRPr="004C1D8D">
              <w:rPr>
                <w:rFonts w:ascii="Times New Roman" w:hAnsi="Times New Roman" w:cs="Times New Roman"/>
                <w:b/>
                <w:bCs/>
                <w:color w:val="auto"/>
              </w:rPr>
              <w:t>.</w:t>
            </w:r>
          </w:p>
          <w:p w:rsidR="00125760" w:rsidRPr="004C1D8D" w:rsidRDefault="00EB3A9B"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Блокирование</w:t>
            </w:r>
            <w:r w:rsidR="00125760" w:rsidRPr="004C1D8D">
              <w:rPr>
                <w:rFonts w:ascii="Times New Roman" w:hAnsi="Times New Roman" w:cs="Times New Roman"/>
                <w:b/>
                <w:color w:val="auto"/>
              </w:rPr>
              <w:t xml:space="preserve"> </w:t>
            </w:r>
          </w:p>
        </w:tc>
        <w:tc>
          <w:tcPr>
            <w:tcW w:w="3316" w:type="pct"/>
            <w:gridSpan w:val="3"/>
          </w:tcPr>
          <w:p w:rsidR="00125760" w:rsidRPr="004C1D8D" w:rsidRDefault="00125760"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473523" w:rsidP="00473523">
            <w:pPr>
              <w:widowControl/>
              <w:shd w:val="clear" w:color="auto" w:fill="FFFFFF"/>
              <w:spacing w:line="240" w:lineRule="exact"/>
              <w:ind w:left="45"/>
              <w:rPr>
                <w:rFonts w:ascii="Times New Roman" w:hAnsi="Times New Roman" w:cs="Times New Roman"/>
                <w:color w:val="auto"/>
              </w:rPr>
            </w:pPr>
            <w:r>
              <w:rPr>
                <w:rFonts w:ascii="Times New Roman" w:hAnsi="Times New Roman" w:cs="Times New Roman"/>
                <w:color w:val="auto"/>
              </w:rPr>
              <w:t>П</w:t>
            </w:r>
            <w:r w:rsidR="00125760" w:rsidRPr="00EB3A9B">
              <w:rPr>
                <w:rFonts w:ascii="Times New Roman" w:hAnsi="Times New Roman" w:cs="Times New Roman"/>
                <w:color w:val="auto"/>
              </w:rPr>
              <w:t xml:space="preserve">остановки блока. Страховка за блоком. ОРУ для  развития скоростных качеств.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432"/>
        </w:trPr>
        <w:tc>
          <w:tcPr>
            <w:tcW w:w="861" w:type="pct"/>
            <w:vMerge/>
          </w:tcPr>
          <w:p w:rsidR="00125760" w:rsidRPr="004C1D8D" w:rsidRDefault="00125760" w:rsidP="00AE72B3">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упражнений УГГ, физкультминутки;  ОРУ на месте и в движении, выполнение специальных беговых упражнений, бег отрезков различной длины</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32"/>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2.6</w:t>
            </w:r>
            <w:r w:rsidRPr="004C1D8D">
              <w:rPr>
                <w:rFonts w:ascii="Times New Roman" w:hAnsi="Times New Roman" w:cs="Times New Roman"/>
                <w:b/>
                <w:bCs/>
                <w:color w:val="auto"/>
              </w:rPr>
              <w:t>.</w:t>
            </w:r>
          </w:p>
          <w:p w:rsidR="00125760" w:rsidRPr="004C1D8D" w:rsidRDefault="00EB3A9B" w:rsidP="00EB3A9B">
            <w:pPr>
              <w:widowControl/>
              <w:spacing w:after="200" w:line="240" w:lineRule="exact"/>
              <w:rPr>
                <w:rFonts w:ascii="Times New Roman" w:hAnsi="Times New Roman" w:cs="Times New Roman"/>
                <w:b/>
                <w:bCs/>
                <w:color w:val="auto"/>
              </w:rPr>
            </w:pPr>
            <w:r>
              <w:rPr>
                <w:rFonts w:ascii="Times New Roman" w:hAnsi="Times New Roman" w:cs="Times New Roman"/>
                <w:b/>
              </w:rPr>
              <w:t>В</w:t>
            </w:r>
            <w:r w:rsidR="00125760" w:rsidRPr="004C1D8D">
              <w:rPr>
                <w:rFonts w:ascii="Times New Roman" w:hAnsi="Times New Roman" w:cs="Times New Roman"/>
                <w:b/>
              </w:rPr>
              <w:t>ерхн</w:t>
            </w:r>
            <w:r>
              <w:rPr>
                <w:rFonts w:ascii="Times New Roman" w:hAnsi="Times New Roman" w:cs="Times New Roman"/>
                <w:b/>
              </w:rPr>
              <w:t>яя</w:t>
            </w:r>
            <w:r w:rsidR="00125760" w:rsidRPr="004C1D8D">
              <w:rPr>
                <w:rFonts w:ascii="Times New Roman" w:hAnsi="Times New Roman" w:cs="Times New Roman"/>
                <w:b/>
              </w:rPr>
              <w:t xml:space="preserve"> прям</w:t>
            </w:r>
            <w:r>
              <w:rPr>
                <w:rFonts w:ascii="Times New Roman" w:hAnsi="Times New Roman" w:cs="Times New Roman"/>
                <w:b/>
              </w:rPr>
              <w:t>ая подача</w:t>
            </w:r>
            <w:r w:rsidR="00125760" w:rsidRPr="004C1D8D">
              <w:rPr>
                <w:rFonts w:ascii="Times New Roman" w:hAnsi="Times New Roman" w:cs="Times New Roman"/>
                <w:b/>
              </w:rPr>
              <w:t xml:space="preserve"> мяча. </w:t>
            </w:r>
          </w:p>
        </w:tc>
        <w:tc>
          <w:tcPr>
            <w:tcW w:w="3316" w:type="pct"/>
            <w:gridSpan w:val="3"/>
          </w:tcPr>
          <w:p w:rsidR="00125760" w:rsidRPr="004C1D8D" w:rsidRDefault="00125760" w:rsidP="004C1D8D">
            <w:pPr>
              <w:widowControl/>
              <w:shd w:val="clear" w:color="auto" w:fill="FFFFFF"/>
              <w:spacing w:line="240" w:lineRule="exact"/>
              <w:ind w:left="45"/>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EB3A9B">
        <w:trPr>
          <w:trHeight w:val="529"/>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67" w:type="pct"/>
          </w:tcPr>
          <w:p w:rsidR="00125760" w:rsidRPr="00EB3A9B" w:rsidRDefault="00125760" w:rsidP="004C1D8D">
            <w:pPr>
              <w:widowControl/>
              <w:spacing w:line="240" w:lineRule="exact"/>
              <w:rPr>
                <w:rFonts w:ascii="Times New Roman" w:hAnsi="Times New Roman" w:cs="Times New Roman"/>
                <w:color w:val="auto"/>
              </w:rPr>
            </w:pPr>
            <w:r w:rsidRPr="00EB3A9B">
              <w:rPr>
                <w:rFonts w:ascii="Times New Roman" w:hAnsi="Times New Roman" w:cs="Times New Roman"/>
                <w:color w:val="auto"/>
              </w:rPr>
              <w:t>1.</w:t>
            </w:r>
          </w:p>
        </w:tc>
        <w:tc>
          <w:tcPr>
            <w:tcW w:w="3149" w:type="pct"/>
            <w:gridSpan w:val="2"/>
          </w:tcPr>
          <w:p w:rsidR="00125760" w:rsidRPr="00EB3A9B" w:rsidRDefault="00125760" w:rsidP="00473523">
            <w:pPr>
              <w:widowControl/>
              <w:shd w:val="clear" w:color="auto" w:fill="FFFFFF"/>
              <w:spacing w:line="240" w:lineRule="exact"/>
              <w:ind w:left="45"/>
              <w:rPr>
                <w:rFonts w:ascii="Times New Roman" w:hAnsi="Times New Roman" w:cs="Times New Roman"/>
                <w:bCs/>
                <w:color w:val="auto"/>
              </w:rPr>
            </w:pPr>
            <w:r w:rsidRPr="00EB3A9B">
              <w:rPr>
                <w:rFonts w:ascii="Times New Roman" w:hAnsi="Times New Roman" w:cs="Times New Roman"/>
              </w:rPr>
              <w:t xml:space="preserve">Верхняя прямая подача. Подача мяча по зонам. ОРУ для развития прыгучести.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EB3A9B">
        <w:trPr>
          <w:trHeight w:val="529"/>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67" w:type="pct"/>
          </w:tcPr>
          <w:p w:rsidR="00125760" w:rsidRPr="00EB3A9B" w:rsidRDefault="00125760" w:rsidP="004C1D8D">
            <w:pPr>
              <w:widowControl/>
              <w:spacing w:line="240" w:lineRule="exact"/>
              <w:rPr>
                <w:rFonts w:ascii="Times New Roman" w:hAnsi="Times New Roman" w:cs="Times New Roman"/>
                <w:color w:val="auto"/>
              </w:rPr>
            </w:pPr>
            <w:r w:rsidRPr="00EB3A9B">
              <w:rPr>
                <w:rFonts w:ascii="Times New Roman" w:hAnsi="Times New Roman" w:cs="Times New Roman"/>
                <w:color w:val="auto"/>
              </w:rPr>
              <w:t>2.</w:t>
            </w:r>
          </w:p>
        </w:tc>
        <w:tc>
          <w:tcPr>
            <w:tcW w:w="3149" w:type="pct"/>
            <w:gridSpan w:val="2"/>
          </w:tcPr>
          <w:p w:rsidR="00125760" w:rsidRPr="00EB3A9B" w:rsidRDefault="00EB3A9B" w:rsidP="00EB3A9B">
            <w:pPr>
              <w:widowControl/>
              <w:shd w:val="clear" w:color="auto" w:fill="FFFFFF"/>
              <w:spacing w:line="240" w:lineRule="exact"/>
              <w:ind w:left="45"/>
              <w:rPr>
                <w:rFonts w:ascii="Times New Roman" w:hAnsi="Times New Roman" w:cs="Times New Roman"/>
              </w:rPr>
            </w:pPr>
            <w:r w:rsidRPr="00EB3A9B">
              <w:rPr>
                <w:rFonts w:ascii="Times New Roman" w:hAnsi="Times New Roman" w:cs="Times New Roman"/>
              </w:rPr>
              <w:t>Подача в прыжке</w:t>
            </w:r>
            <w:r>
              <w:rPr>
                <w:rFonts w:ascii="Times New Roman" w:hAnsi="Times New Roman" w:cs="Times New Roman"/>
              </w:rPr>
              <w:t>.</w:t>
            </w:r>
            <w:r w:rsidRPr="00EB3A9B">
              <w:rPr>
                <w:rFonts w:ascii="Times New Roman" w:hAnsi="Times New Roman" w:cs="Times New Roman"/>
              </w:rPr>
              <w:t xml:space="preserve"> </w:t>
            </w:r>
            <w:r w:rsidR="00125760" w:rsidRPr="00EB3A9B">
              <w:rPr>
                <w:rFonts w:ascii="Times New Roman" w:hAnsi="Times New Roman" w:cs="Times New Roman"/>
              </w:rPr>
              <w:t>Совершенствование верхней прямой подачи мяча</w:t>
            </w:r>
            <w:proofErr w:type="gramStart"/>
            <w:r w:rsidR="00125760" w:rsidRPr="00EB3A9B">
              <w:rPr>
                <w:rFonts w:ascii="Times New Roman" w:hAnsi="Times New Roman" w:cs="Times New Roman"/>
              </w:rPr>
              <w:t>.. .</w:t>
            </w:r>
            <w:proofErr w:type="gramEnd"/>
            <w:r w:rsidR="00125760" w:rsidRPr="00EB3A9B">
              <w:rPr>
                <w:rFonts w:ascii="Times New Roman" w:hAnsi="Times New Roman" w:cs="Times New Roman"/>
              </w:rPr>
              <w:t xml:space="preserve">Выполнение ОРУ для развития прыгучести. </w:t>
            </w: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EB3A9B">
        <w:trPr>
          <w:trHeight w:val="529"/>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67" w:type="pct"/>
          </w:tcPr>
          <w:p w:rsidR="00125760"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3.</w:t>
            </w:r>
          </w:p>
        </w:tc>
        <w:tc>
          <w:tcPr>
            <w:tcW w:w="3149" w:type="pct"/>
            <w:gridSpan w:val="2"/>
          </w:tcPr>
          <w:p w:rsidR="00125760" w:rsidRDefault="00125760" w:rsidP="00950A9D">
            <w:pPr>
              <w:widowControl/>
              <w:shd w:val="clear" w:color="auto" w:fill="FFFFFF"/>
              <w:spacing w:line="240" w:lineRule="exact"/>
              <w:ind w:left="45"/>
              <w:rPr>
                <w:rFonts w:ascii="Times New Roman" w:hAnsi="Times New Roman" w:cs="Times New Roman"/>
              </w:rPr>
            </w:pPr>
            <w:r>
              <w:rPr>
                <w:rFonts w:ascii="Times New Roman" w:hAnsi="Times New Roman" w:cs="Times New Roman"/>
              </w:rPr>
              <w:t xml:space="preserve">Зачет по разделу: </w:t>
            </w:r>
            <w:r w:rsidRPr="00F839D5">
              <w:rPr>
                <w:rFonts w:ascii="Times New Roman" w:hAnsi="Times New Roman" w:cs="Times New Roman"/>
              </w:rPr>
              <w:t>Двухсторонняя игра с применением освоенных элементов техники.</w:t>
            </w:r>
          </w:p>
          <w:p w:rsidR="00125760" w:rsidRPr="004C1D8D" w:rsidRDefault="00125760" w:rsidP="00950A9D">
            <w:pPr>
              <w:widowControl/>
              <w:shd w:val="clear" w:color="auto" w:fill="FFFFFF"/>
              <w:spacing w:line="240" w:lineRule="exact"/>
              <w:ind w:left="45"/>
              <w:rPr>
                <w:rFonts w:ascii="Times New Roman" w:hAnsi="Times New Roman" w:cs="Times New Roman"/>
              </w:rPr>
            </w:pP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961B65">
        <w:trPr>
          <w:trHeight w:val="681"/>
        </w:trPr>
        <w:tc>
          <w:tcPr>
            <w:tcW w:w="4177" w:type="pct"/>
            <w:gridSpan w:val="4"/>
          </w:tcPr>
          <w:p w:rsidR="00125760" w:rsidRPr="004C1D8D" w:rsidRDefault="00125760" w:rsidP="00961B65">
            <w:pPr>
              <w:widowControl/>
              <w:spacing w:line="240" w:lineRule="exact"/>
              <w:ind w:hanging="9"/>
              <w:jc w:val="center"/>
              <w:rPr>
                <w:rFonts w:ascii="Times New Roman" w:hAnsi="Times New Roman" w:cs="Times New Roman"/>
                <w:b/>
                <w:bCs/>
                <w:color w:val="auto"/>
              </w:rPr>
            </w:pPr>
            <w:r>
              <w:rPr>
                <w:rFonts w:ascii="Times New Roman" w:hAnsi="Times New Roman" w:cs="Times New Roman"/>
                <w:b/>
                <w:bCs/>
                <w:color w:val="auto"/>
              </w:rPr>
              <w:t xml:space="preserve">Раздел 3. </w:t>
            </w:r>
            <w:r w:rsidRPr="004C1D8D">
              <w:rPr>
                <w:rFonts w:ascii="Times New Roman" w:hAnsi="Times New Roman" w:cs="Times New Roman"/>
                <w:b/>
                <w:bCs/>
                <w:color w:val="auto"/>
              </w:rPr>
              <w:t>Баскетбол</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color w:val="auto"/>
              </w:rPr>
            </w:pPr>
            <w:r>
              <w:rPr>
                <w:rFonts w:ascii="Times New Roman" w:hAnsi="Times New Roman" w:cs="Times New Roman"/>
                <w:b/>
                <w:color w:val="auto"/>
              </w:rPr>
              <w:t>25</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344"/>
        </w:trPr>
        <w:tc>
          <w:tcPr>
            <w:tcW w:w="861" w:type="pct"/>
            <w:vMerge w:val="restart"/>
          </w:tcPr>
          <w:p w:rsidR="00125760" w:rsidRPr="004C1D8D" w:rsidRDefault="00125760" w:rsidP="00F33E56">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w:t>
            </w:r>
          </w:p>
        </w:tc>
        <w:tc>
          <w:tcPr>
            <w:tcW w:w="3316" w:type="pct"/>
            <w:gridSpan w:val="3"/>
          </w:tcPr>
          <w:p w:rsidR="00125760" w:rsidRDefault="00125760" w:rsidP="004C1D8D">
            <w:pPr>
              <w:widowControl/>
              <w:spacing w:line="240" w:lineRule="exact"/>
              <w:ind w:hanging="9"/>
              <w:rPr>
                <w:rFonts w:ascii="Times New Roman" w:hAnsi="Times New Roman" w:cs="Times New Roman"/>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r w:rsidRPr="001A7BC5">
              <w:rPr>
                <w:rFonts w:ascii="Times New Roman" w:hAnsi="Times New Roman" w:cs="Times New Roman"/>
              </w:rPr>
              <w:t xml:space="preserve"> </w:t>
            </w:r>
          </w:p>
          <w:p w:rsidR="00125760" w:rsidRPr="004C1D8D" w:rsidRDefault="00125760" w:rsidP="00F33E56">
            <w:pPr>
              <w:widowControl/>
              <w:spacing w:line="240" w:lineRule="exact"/>
              <w:ind w:left="-9"/>
              <w:rPr>
                <w:rFonts w:ascii="Times New Roman" w:hAnsi="Times New Roman" w:cs="Times New Roman"/>
                <w:b/>
                <w:bCs/>
                <w:color w:val="auto"/>
              </w:rPr>
            </w:pPr>
            <w:r w:rsidRPr="001A7BC5">
              <w:rPr>
                <w:rFonts w:ascii="Times New Roman" w:hAnsi="Times New Roman" w:cs="Times New Roman"/>
              </w:rPr>
              <w:t>Воздействие приро</w:t>
            </w:r>
            <w:r>
              <w:rPr>
                <w:rFonts w:ascii="Times New Roman" w:hAnsi="Times New Roman" w:cs="Times New Roman"/>
              </w:rPr>
              <w:t>дных, экологических и социально-</w:t>
            </w:r>
            <w:r w:rsidRPr="001A7BC5">
              <w:rPr>
                <w:rFonts w:ascii="Times New Roman" w:hAnsi="Times New Roman" w:cs="Times New Roman"/>
              </w:rPr>
              <w:t>экономических факторов на организм и жизнедеятельность человека»</w:t>
            </w:r>
            <w:r>
              <w:rPr>
                <w:rFonts w:ascii="Times New Roman" w:hAnsi="Times New Roman" w:cs="Times New Roman"/>
              </w:rPr>
              <w:t xml:space="preserve">. </w:t>
            </w:r>
            <w:r w:rsidRPr="004C1D8D">
              <w:rPr>
                <w:rFonts w:ascii="Times New Roman" w:hAnsi="Times New Roman" w:cs="Times New Roman"/>
              </w:rPr>
              <w:t>Самоконтроль, его основные методы, показатели критерии оценки.</w:t>
            </w: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125760"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125760"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125760" w:rsidRPr="004C1D8D" w:rsidTr="00203692">
        <w:trPr>
          <w:trHeight w:val="476"/>
        </w:trPr>
        <w:tc>
          <w:tcPr>
            <w:tcW w:w="861" w:type="pct"/>
            <w:vMerge/>
          </w:tcPr>
          <w:p w:rsidR="00125760" w:rsidRPr="004C1D8D" w:rsidRDefault="00125760" w:rsidP="004C1D8D">
            <w:pPr>
              <w:widowControl/>
              <w:spacing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p>
        </w:tc>
        <w:tc>
          <w:tcPr>
            <w:tcW w:w="3140" w:type="pct"/>
          </w:tcPr>
          <w:p w:rsidR="00125760" w:rsidRPr="001A7BC5" w:rsidRDefault="00125760" w:rsidP="001A7BC5">
            <w:pPr>
              <w:widowControl/>
              <w:spacing w:line="240" w:lineRule="exact"/>
              <w:ind w:left="45"/>
              <w:rPr>
                <w:rFonts w:ascii="Times New Roman" w:hAnsi="Times New Roman" w:cs="Times New Roman"/>
              </w:rPr>
            </w:pP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val="restart"/>
          </w:tcPr>
          <w:p w:rsidR="00125760" w:rsidRPr="004C1D8D" w:rsidRDefault="00125760" w:rsidP="00F33E56">
            <w:pPr>
              <w:widowControl/>
              <w:spacing w:line="240" w:lineRule="exact"/>
              <w:jc w:val="center"/>
              <w:rPr>
                <w:rFonts w:ascii="Times New Roman" w:hAnsi="Times New Roman" w:cs="Times New Roman"/>
                <w:b/>
                <w:bCs/>
                <w:color w:val="auto"/>
              </w:rPr>
            </w:pPr>
            <w:r>
              <w:rPr>
                <w:rFonts w:ascii="Times New Roman" w:hAnsi="Times New Roman" w:cs="Times New Roman"/>
                <w:b/>
                <w:color w:val="auto"/>
              </w:rPr>
              <w:t>Тема 3.2. Стойки и перемещения баскетболиста.</w:t>
            </w:r>
          </w:p>
        </w:tc>
        <w:tc>
          <w:tcPr>
            <w:tcW w:w="176" w:type="pct"/>
            <w:gridSpan w:val="2"/>
          </w:tcPr>
          <w:p w:rsidR="00125760" w:rsidRPr="004C1D8D" w:rsidRDefault="00125760" w:rsidP="00950A9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Default="00125760" w:rsidP="00950A9D">
            <w:pPr>
              <w:widowControl/>
              <w:spacing w:line="240" w:lineRule="exact"/>
              <w:ind w:left="45"/>
              <w:rPr>
                <w:rFonts w:ascii="Times New Roman" w:hAnsi="Times New Roman" w:cs="Times New Roman"/>
              </w:rPr>
            </w:pPr>
            <w:r>
              <w:rPr>
                <w:rFonts w:ascii="Times New Roman" w:hAnsi="Times New Roman" w:cs="Times New Roman"/>
              </w:rPr>
              <w:t>Стойки баскетболиста.</w:t>
            </w:r>
            <w:r w:rsidRPr="004C1D8D">
              <w:rPr>
                <w:rFonts w:ascii="Times New Roman" w:hAnsi="Times New Roman" w:cs="Times New Roman"/>
              </w:rPr>
              <w:t xml:space="preserve"> </w:t>
            </w:r>
            <w:r>
              <w:rPr>
                <w:rFonts w:ascii="Times New Roman" w:hAnsi="Times New Roman" w:cs="Times New Roman"/>
              </w:rPr>
              <w:t>Защитная стойка. Перемещения баскетболиста</w:t>
            </w:r>
          </w:p>
          <w:p w:rsidR="00125760" w:rsidRPr="001A7BC5" w:rsidRDefault="00125760" w:rsidP="00950A9D">
            <w:pPr>
              <w:widowControl/>
              <w:spacing w:line="240" w:lineRule="exact"/>
              <w:ind w:left="45"/>
              <w:rPr>
                <w:rFonts w:ascii="Times New Roman" w:hAnsi="Times New Roman" w:cs="Times New Roman"/>
              </w:rPr>
            </w:pPr>
            <w:r w:rsidRPr="004C1D8D">
              <w:rPr>
                <w:rFonts w:ascii="Times New Roman" w:hAnsi="Times New Roman" w:cs="Times New Roman"/>
              </w:rPr>
              <w:t>Выполнение упражнений с ведением мяча, л</w:t>
            </w:r>
            <w:r w:rsidRPr="004C1D8D">
              <w:rPr>
                <w:rFonts w:ascii="Times New Roman" w:hAnsi="Times New Roman" w:cs="Times New Roman"/>
                <w:color w:val="auto"/>
              </w:rPr>
              <w:t>овлей и передачей мяча.</w:t>
            </w:r>
          </w:p>
        </w:tc>
        <w:tc>
          <w:tcPr>
            <w:tcW w:w="414" w:type="pct"/>
          </w:tcPr>
          <w:p w:rsidR="00125760" w:rsidRPr="004C1D8D" w:rsidRDefault="00125760"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125760" w:rsidRPr="004C1D8D" w:rsidTr="00203692">
        <w:trPr>
          <w:trHeight w:val="476"/>
        </w:trPr>
        <w:tc>
          <w:tcPr>
            <w:tcW w:w="861" w:type="pct"/>
            <w:vMerge/>
          </w:tcPr>
          <w:p w:rsidR="00125760" w:rsidRDefault="00125760" w:rsidP="00F33E56">
            <w:pPr>
              <w:widowControl/>
              <w:spacing w:line="240" w:lineRule="exact"/>
              <w:jc w:val="center"/>
              <w:rPr>
                <w:rFonts w:ascii="Times New Roman" w:hAnsi="Times New Roman" w:cs="Times New Roman"/>
                <w:b/>
                <w:color w:val="auto"/>
              </w:rPr>
            </w:pPr>
          </w:p>
        </w:tc>
        <w:tc>
          <w:tcPr>
            <w:tcW w:w="176" w:type="pct"/>
            <w:gridSpan w:val="2"/>
          </w:tcPr>
          <w:p w:rsidR="00125760" w:rsidRPr="004C1D8D" w:rsidRDefault="00125760" w:rsidP="00950A9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Default="00125760" w:rsidP="00950A9D">
            <w:pPr>
              <w:widowControl/>
              <w:spacing w:line="240" w:lineRule="exact"/>
              <w:ind w:left="45"/>
              <w:rPr>
                <w:rFonts w:ascii="Times New Roman" w:hAnsi="Times New Roman" w:cs="Times New Roman"/>
              </w:rPr>
            </w:pPr>
            <w:r>
              <w:rPr>
                <w:rFonts w:ascii="Times New Roman" w:hAnsi="Times New Roman" w:cs="Times New Roman"/>
              </w:rPr>
              <w:t>Прыжки. Остановка и повороты. Игры с элементами баскетбола. Бег на месте с переходом к бегу по дистанции. Старты с места. Рывки. Ускорение по дуге.</w:t>
            </w:r>
            <w:r w:rsidR="00EB3A9B">
              <w:rPr>
                <w:rFonts w:ascii="Times New Roman" w:hAnsi="Times New Roman" w:cs="Times New Roman"/>
              </w:rPr>
              <w:t xml:space="preserve"> Совершенствование перемещений.</w:t>
            </w:r>
          </w:p>
        </w:tc>
        <w:tc>
          <w:tcPr>
            <w:tcW w:w="414" w:type="pct"/>
          </w:tcPr>
          <w:p w:rsidR="00125760" w:rsidRPr="004C1D8D" w:rsidRDefault="00125760" w:rsidP="00950A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950A9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tcPr>
          <w:p w:rsidR="00125760" w:rsidRPr="004C1D8D" w:rsidRDefault="00125760" w:rsidP="00AE72B3">
            <w:pPr>
              <w:widowControl/>
              <w:spacing w:line="240" w:lineRule="exact"/>
              <w:jc w:val="center"/>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Pr>
                <w:rFonts w:ascii="Times New Roman" w:hAnsi="Times New Roman" w:cs="Times New Roman"/>
                <w:color w:val="auto"/>
              </w:rPr>
              <w:t>Выполнение заданий по теме 3.2.</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val="restart"/>
          </w:tcPr>
          <w:p w:rsidR="00125760" w:rsidRPr="004C1D8D" w:rsidRDefault="00125760" w:rsidP="00D9706E">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3.3</w:t>
            </w:r>
            <w:r w:rsidRPr="004C1D8D">
              <w:rPr>
                <w:rFonts w:ascii="Times New Roman" w:hAnsi="Times New Roman" w:cs="Times New Roman"/>
                <w:b/>
                <w:bCs/>
                <w:color w:val="auto"/>
              </w:rPr>
              <w:t>.</w:t>
            </w:r>
            <w:r>
              <w:rPr>
                <w:rFonts w:ascii="Times New Roman" w:hAnsi="Times New Roman" w:cs="Times New Roman"/>
                <w:b/>
                <w:bCs/>
                <w:color w:val="auto"/>
              </w:rPr>
              <w:t xml:space="preserve"> В</w:t>
            </w:r>
            <w:r>
              <w:rPr>
                <w:rFonts w:ascii="Times New Roman" w:hAnsi="Times New Roman" w:cs="Times New Roman"/>
                <w:b/>
                <w:color w:val="auto"/>
              </w:rPr>
              <w:t xml:space="preserve">ладение </w:t>
            </w:r>
            <w:r w:rsidRPr="004C1D8D">
              <w:rPr>
                <w:rFonts w:ascii="Times New Roman" w:hAnsi="Times New Roman" w:cs="Times New Roman"/>
                <w:b/>
                <w:color w:val="auto"/>
              </w:rPr>
              <w:t xml:space="preserve"> баскетбольным мячом.</w:t>
            </w:r>
          </w:p>
        </w:tc>
        <w:tc>
          <w:tcPr>
            <w:tcW w:w="3316" w:type="pct"/>
            <w:gridSpan w:val="3"/>
          </w:tcPr>
          <w:p w:rsidR="00125760" w:rsidRPr="004C1D8D" w:rsidRDefault="00125760"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125760" w:rsidP="004C1D8D">
            <w:pPr>
              <w:widowControl/>
              <w:spacing w:line="240" w:lineRule="exact"/>
              <w:ind w:left="45"/>
              <w:rPr>
                <w:rFonts w:ascii="Times New Roman" w:hAnsi="Times New Roman" w:cs="Times New Roman"/>
                <w:color w:val="auto"/>
              </w:rPr>
            </w:pPr>
            <w:r w:rsidRPr="00EB3A9B">
              <w:rPr>
                <w:rFonts w:ascii="Times New Roman" w:hAnsi="Times New Roman" w:cs="Times New Roman"/>
                <w:color w:val="auto"/>
              </w:rPr>
              <w:t>Ловля мяча одной рукой. Передача одной рукой от плеча.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476"/>
        </w:trPr>
        <w:tc>
          <w:tcPr>
            <w:tcW w:w="861" w:type="pct"/>
            <w:vMerge/>
          </w:tcPr>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Pr="00EB3A9B" w:rsidRDefault="00125760" w:rsidP="00D9706E">
            <w:pPr>
              <w:widowControl/>
              <w:spacing w:line="240" w:lineRule="exact"/>
              <w:ind w:left="45"/>
              <w:rPr>
                <w:rFonts w:ascii="Times New Roman" w:hAnsi="Times New Roman" w:cs="Times New Roman"/>
                <w:color w:val="auto"/>
              </w:rPr>
            </w:pPr>
            <w:r w:rsidRPr="00EB3A9B">
              <w:rPr>
                <w:rFonts w:ascii="Times New Roman" w:hAnsi="Times New Roman" w:cs="Times New Roman"/>
                <w:color w:val="auto"/>
              </w:rPr>
              <w:t xml:space="preserve"> Ловля  мяча двумя руками сверху, снизу. Передача мяча от плеча, от головы, снизу, сбоку, с отскоком от пола, скрытая передача.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AE72B3">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3.3. ОРУ на развитие скоростно-силовых качеств. Подготовка к сдаче норм ГТО</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16"/>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3.4.</w:t>
            </w:r>
          </w:p>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Ведение и передача </w:t>
            </w:r>
            <w:r w:rsidRPr="004C1D8D">
              <w:rPr>
                <w:rFonts w:ascii="Times New Roman" w:hAnsi="Times New Roman" w:cs="Times New Roman"/>
                <w:b/>
                <w:color w:val="auto"/>
              </w:rPr>
              <w:t>мяча.</w:t>
            </w:r>
          </w:p>
        </w:tc>
        <w:tc>
          <w:tcPr>
            <w:tcW w:w="3316" w:type="pct"/>
            <w:gridSpan w:val="3"/>
          </w:tcPr>
          <w:p w:rsidR="00125760" w:rsidRPr="004C1D8D" w:rsidRDefault="00125760"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4C1D8D">
            <w:pPr>
              <w:widowControl/>
              <w:spacing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EB3A9B" w:rsidRDefault="00125760" w:rsidP="004C1D8D">
            <w:pPr>
              <w:widowControl/>
              <w:spacing w:line="240" w:lineRule="exact"/>
              <w:ind w:left="45"/>
              <w:rPr>
                <w:rFonts w:ascii="Times New Roman" w:hAnsi="Times New Roman" w:cs="Times New Roman"/>
                <w:color w:val="auto"/>
              </w:rPr>
            </w:pPr>
            <w:r w:rsidRPr="00EB3A9B">
              <w:rPr>
                <w:rFonts w:ascii="Times New Roman" w:hAnsi="Times New Roman" w:cs="Times New Roman"/>
                <w:color w:val="auto"/>
              </w:rPr>
              <w:t xml:space="preserve">Высокое и низкое ведение. Ведение </w:t>
            </w:r>
            <w:proofErr w:type="gramStart"/>
            <w:r w:rsidRPr="00EB3A9B">
              <w:rPr>
                <w:rFonts w:ascii="Times New Roman" w:hAnsi="Times New Roman" w:cs="Times New Roman"/>
                <w:color w:val="auto"/>
              </w:rPr>
              <w:t>правой-левой</w:t>
            </w:r>
            <w:proofErr w:type="gramEnd"/>
            <w:r w:rsidRPr="00EB3A9B">
              <w:rPr>
                <w:rFonts w:ascii="Times New Roman" w:hAnsi="Times New Roman" w:cs="Times New Roman"/>
                <w:color w:val="auto"/>
              </w:rPr>
              <w:t xml:space="preserve"> рукой. Сочетание ведения, передачи, броска мяча.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476"/>
        </w:trPr>
        <w:tc>
          <w:tcPr>
            <w:tcW w:w="861" w:type="pct"/>
            <w:vMerge/>
          </w:tcPr>
          <w:p w:rsidR="00125760" w:rsidRPr="004C1D8D" w:rsidRDefault="00125760" w:rsidP="004C1D8D">
            <w:pPr>
              <w:widowControl/>
              <w:spacing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Pr="004C1D8D" w:rsidRDefault="00125760" w:rsidP="00950A9D">
            <w:pPr>
              <w:widowControl/>
              <w:spacing w:line="240" w:lineRule="exact"/>
              <w:ind w:left="45"/>
              <w:rPr>
                <w:rFonts w:ascii="Times New Roman" w:hAnsi="Times New Roman" w:cs="Times New Roman"/>
                <w:color w:val="auto"/>
              </w:rPr>
            </w:pPr>
            <w:r>
              <w:rPr>
                <w:rFonts w:ascii="Times New Roman" w:hAnsi="Times New Roman" w:cs="Times New Roman"/>
                <w:color w:val="auto"/>
              </w:rPr>
              <w:t xml:space="preserve">Ведение без зрительного контроля. Обводка </w:t>
            </w:r>
            <w:r w:rsidRPr="004C1D8D">
              <w:rPr>
                <w:rFonts w:ascii="Times New Roman" w:hAnsi="Times New Roman" w:cs="Times New Roman"/>
                <w:color w:val="auto"/>
              </w:rPr>
              <w:t xml:space="preserve"> соперника с изменением скорости и направления движения.</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AE72B3">
            <w:pPr>
              <w:widowControl/>
              <w:spacing w:line="240" w:lineRule="exact"/>
              <w:jc w:val="center"/>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D9706E">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w:t>
            </w:r>
            <w:r>
              <w:rPr>
                <w:rFonts w:ascii="Times New Roman" w:hAnsi="Times New Roman" w:cs="Times New Roman"/>
                <w:color w:val="auto"/>
              </w:rPr>
              <w:t>рта. Задания по теме 3.4. упражнения на развитие ловкости рук. Развитие силы мышц пальцев и кисти.</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val="restart"/>
          </w:tcPr>
          <w:p w:rsidR="00125760" w:rsidRDefault="00125760" w:rsidP="004C1D8D">
            <w:pPr>
              <w:widowControl/>
              <w:spacing w:after="200" w:line="240" w:lineRule="exact"/>
              <w:rPr>
                <w:rFonts w:ascii="Times New Roman" w:hAnsi="Times New Roman" w:cs="Times New Roman"/>
                <w:b/>
                <w:bCs/>
                <w:color w:val="auto"/>
              </w:rPr>
            </w:pPr>
          </w:p>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3.5. </w:t>
            </w:r>
            <w:r>
              <w:rPr>
                <w:rFonts w:ascii="Times New Roman" w:hAnsi="Times New Roman" w:cs="Times New Roman"/>
                <w:b/>
                <w:color w:val="auto"/>
              </w:rPr>
              <w:t xml:space="preserve">Броски </w:t>
            </w:r>
            <w:r w:rsidR="00EB3A9B">
              <w:rPr>
                <w:rFonts w:ascii="Times New Roman" w:hAnsi="Times New Roman" w:cs="Times New Roman"/>
                <w:b/>
                <w:color w:val="auto"/>
              </w:rPr>
              <w:t xml:space="preserve">мяча </w:t>
            </w:r>
            <w:r>
              <w:rPr>
                <w:rFonts w:ascii="Times New Roman" w:hAnsi="Times New Roman" w:cs="Times New Roman"/>
                <w:b/>
                <w:color w:val="auto"/>
              </w:rPr>
              <w:t>со средних и дальних расстояний. Штрафной бросок.</w:t>
            </w:r>
          </w:p>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3316" w:type="pct"/>
            <w:gridSpan w:val="3"/>
          </w:tcPr>
          <w:p w:rsidR="00125760" w:rsidRPr="004C1D8D" w:rsidRDefault="00125760"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4C1D8D" w:rsidRDefault="00125760" w:rsidP="004C1D8D">
            <w:pPr>
              <w:widowControl/>
              <w:shd w:val="clear" w:color="auto" w:fill="FFFFFF"/>
              <w:spacing w:line="240" w:lineRule="exact"/>
              <w:rPr>
                <w:rFonts w:ascii="Times New Roman" w:hAnsi="Times New Roman" w:cs="Times New Roman"/>
                <w:color w:val="auto"/>
              </w:rPr>
            </w:pPr>
            <w:r>
              <w:rPr>
                <w:rFonts w:ascii="Times New Roman" w:hAnsi="Times New Roman" w:cs="Times New Roman"/>
                <w:color w:val="auto"/>
              </w:rPr>
              <w:t>Броски сверху одной рукой из-под кольца. Броски с разных точек. Штрафной бросок. Броски после ведения.  Броски правой и левой рукой. Учебная игра.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476"/>
        </w:trPr>
        <w:tc>
          <w:tcPr>
            <w:tcW w:w="861" w:type="pct"/>
            <w:vMerge/>
          </w:tcPr>
          <w:p w:rsidR="00125760" w:rsidRPr="004C1D8D" w:rsidRDefault="00125760" w:rsidP="00AE72B3">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B73DE2">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w:t>
            </w:r>
            <w:r>
              <w:rPr>
                <w:rFonts w:ascii="Times New Roman" w:hAnsi="Times New Roman" w:cs="Times New Roman"/>
                <w:color w:val="auto"/>
              </w:rPr>
              <w:t>. Выполнение заданий по теме 3.5. Комплексы упражнений на плечевой пояс.</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3.6</w:t>
            </w:r>
            <w:r w:rsidRPr="004C1D8D">
              <w:rPr>
                <w:rFonts w:ascii="Times New Roman" w:hAnsi="Times New Roman" w:cs="Times New Roman"/>
                <w:b/>
                <w:bCs/>
                <w:color w:val="auto"/>
              </w:rPr>
              <w:t>.</w:t>
            </w:r>
          </w:p>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защите.  Личная и зонная защита. </w:t>
            </w:r>
          </w:p>
        </w:tc>
        <w:tc>
          <w:tcPr>
            <w:tcW w:w="3316" w:type="pct"/>
            <w:gridSpan w:val="3"/>
          </w:tcPr>
          <w:p w:rsidR="00125760" w:rsidRPr="004C1D8D" w:rsidRDefault="00125760"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830"/>
        </w:trPr>
        <w:tc>
          <w:tcPr>
            <w:tcW w:w="861" w:type="pct"/>
            <w:vMerge/>
          </w:tcPr>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Стойка защитника. Сближение с игроком, вырывание, выбивание, накрывание мяча. Перехват мяча, овладение </w:t>
            </w:r>
            <w:proofErr w:type="gramStart"/>
            <w:r>
              <w:rPr>
                <w:rFonts w:ascii="Times New Roman" w:hAnsi="Times New Roman" w:cs="Times New Roman"/>
                <w:color w:val="auto"/>
              </w:rPr>
              <w:t>мячом</w:t>
            </w:r>
            <w:proofErr w:type="gramEnd"/>
            <w:r>
              <w:rPr>
                <w:rFonts w:ascii="Times New Roman" w:hAnsi="Times New Roman" w:cs="Times New Roman"/>
                <w:color w:val="auto"/>
              </w:rPr>
              <w:t xml:space="preserve"> отскочившим от щита или корзины.</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830"/>
        </w:trPr>
        <w:tc>
          <w:tcPr>
            <w:tcW w:w="861" w:type="pct"/>
            <w:vMerge/>
          </w:tcPr>
          <w:p w:rsidR="00125760" w:rsidRPr="004C1D8D" w:rsidRDefault="00125760" w:rsidP="004C1D8D">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Pr="001B07B9" w:rsidRDefault="00125760" w:rsidP="00950A9D">
            <w:pPr>
              <w:widowControl/>
              <w:shd w:val="clear" w:color="auto" w:fill="FFFFFF"/>
              <w:spacing w:line="240" w:lineRule="exact"/>
              <w:rPr>
                <w:rFonts w:ascii="Times New Roman" w:hAnsi="Times New Roman" w:cs="Times New Roman"/>
                <w:color w:val="auto"/>
              </w:rPr>
            </w:pPr>
            <w:r w:rsidRPr="001B07B9">
              <w:rPr>
                <w:rFonts w:ascii="Times New Roman" w:hAnsi="Times New Roman" w:cs="Times New Roman"/>
                <w:color w:val="auto"/>
              </w:rPr>
              <w:t>Перехват мяча, приемы, применяемые против броска,  накрывание. Личная защита (опека определенного игрока). Зонная защита.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830"/>
        </w:trPr>
        <w:tc>
          <w:tcPr>
            <w:tcW w:w="861" w:type="pct"/>
            <w:vMerge/>
          </w:tcPr>
          <w:p w:rsidR="00125760" w:rsidRPr="004C1D8D" w:rsidRDefault="00125760" w:rsidP="00AE72B3">
            <w:pPr>
              <w:widowControl/>
              <w:spacing w:after="200" w:line="240" w:lineRule="exact"/>
              <w:jc w:val="center"/>
              <w:rPr>
                <w:rFonts w:ascii="Times New Roman" w:hAnsi="Times New Roman" w:cs="Times New Roman"/>
                <w:b/>
                <w:bCs/>
                <w:color w:val="auto"/>
              </w:rPr>
            </w:pPr>
          </w:p>
        </w:tc>
        <w:tc>
          <w:tcPr>
            <w:tcW w:w="176" w:type="pct"/>
            <w:gridSpan w:val="2"/>
          </w:tcPr>
          <w:p w:rsidR="00125760" w:rsidRPr="004C1D8D"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1B07B9">
            <w:pPr>
              <w:widowControl/>
              <w:spacing w:line="240" w:lineRule="exact"/>
              <w:rPr>
                <w:rFonts w:ascii="Times New Roman" w:hAnsi="Times New Roman" w:cs="Times New Roman"/>
                <w:color w:val="auto"/>
              </w:rPr>
            </w:pPr>
            <w:r w:rsidRPr="003C4E1D">
              <w:rPr>
                <w:rFonts w:ascii="Times New Roman" w:hAnsi="Times New Roman" w:cs="Times New Roman"/>
                <w:color w:val="auto"/>
              </w:rPr>
              <w:t xml:space="preserve">Занятия в секциях по видам спорта, группах оздоровительной подготовки; выполнение упражнений УГГ, физкультминутки;  ОРУ </w:t>
            </w:r>
            <w:r>
              <w:rPr>
                <w:rFonts w:ascii="Times New Roman" w:hAnsi="Times New Roman" w:cs="Times New Roman"/>
                <w:color w:val="auto"/>
              </w:rPr>
              <w:t xml:space="preserve">на развитие силы </w:t>
            </w:r>
            <w:proofErr w:type="spellStart"/>
            <w:r>
              <w:rPr>
                <w:rFonts w:ascii="Times New Roman" w:hAnsi="Times New Roman" w:cs="Times New Roman"/>
                <w:color w:val="auto"/>
              </w:rPr>
              <w:t>мышщ</w:t>
            </w:r>
            <w:proofErr w:type="spellEnd"/>
            <w:r>
              <w:rPr>
                <w:rFonts w:ascii="Times New Roman" w:hAnsi="Times New Roman" w:cs="Times New Roman"/>
                <w:color w:val="auto"/>
              </w:rPr>
              <w:t xml:space="preserve"> ног.</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3</w:t>
            </w:r>
          </w:p>
        </w:tc>
        <w:tc>
          <w:tcPr>
            <w:tcW w:w="409" w:type="pct"/>
            <w:shd w:val="clear" w:color="auto" w:fill="FFFFFF"/>
          </w:tcPr>
          <w:p w:rsidR="00125760" w:rsidRPr="004C1D8D"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3.7</w:t>
            </w:r>
            <w:r w:rsidRPr="004C1D8D">
              <w:rPr>
                <w:rFonts w:ascii="Times New Roman" w:hAnsi="Times New Roman" w:cs="Times New Roman"/>
                <w:b/>
                <w:bCs/>
                <w:color w:val="auto"/>
              </w:rPr>
              <w:t>.</w:t>
            </w:r>
          </w:p>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Взаимодействие игроков в нападении. Заслоны. </w:t>
            </w:r>
          </w:p>
        </w:tc>
        <w:tc>
          <w:tcPr>
            <w:tcW w:w="3316" w:type="pct"/>
            <w:gridSpan w:val="3"/>
          </w:tcPr>
          <w:p w:rsidR="00125760" w:rsidRPr="004C1D8D" w:rsidRDefault="00125760" w:rsidP="004C1D8D">
            <w:pPr>
              <w:widowControl/>
              <w:spacing w:line="240" w:lineRule="exact"/>
              <w:ind w:left="45"/>
              <w:rPr>
                <w:rFonts w:ascii="Times New Roman" w:hAnsi="Times New Roman" w:cs="Times New Roman"/>
                <w:b/>
                <w:bCs/>
                <w:color w:val="auto"/>
              </w:rPr>
            </w:pPr>
            <w:r w:rsidRPr="004C1D8D">
              <w:rPr>
                <w:rFonts w:ascii="Times New Roman" w:hAnsi="Times New Roman" w:cs="Times New Roman"/>
                <w:b/>
                <w:bCs/>
                <w:color w:val="auto"/>
              </w:rPr>
              <w:t xml:space="preserve">                                                       Содержание</w:t>
            </w:r>
            <w:r w:rsidRPr="004C1D8D">
              <w:rPr>
                <w:rFonts w:ascii="Times New Roman" w:hAnsi="Times New Roman" w:cs="Times New Roman"/>
                <w:color w:val="auto"/>
              </w:rPr>
              <w:t xml:space="preserve"> </w:t>
            </w:r>
            <w:r w:rsidRPr="004C1D8D">
              <w:rPr>
                <w:rFonts w:ascii="Times New Roman" w:hAnsi="Times New Roman" w:cs="Times New Roman"/>
                <w:b/>
                <w:bCs/>
                <w:color w:val="auto"/>
              </w:rPr>
              <w:t>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76"/>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Default="00125760" w:rsidP="004C1D8D">
            <w:pPr>
              <w:widowControl/>
              <w:spacing w:line="240" w:lineRule="exact"/>
              <w:rPr>
                <w:rFonts w:ascii="Times New Roman" w:hAnsi="Times New Roman" w:cs="Times New Roman"/>
                <w:b/>
                <w:bCs/>
                <w:color w:val="auto"/>
              </w:rPr>
            </w:pPr>
            <w:r>
              <w:rPr>
                <w:rFonts w:ascii="Times New Roman" w:hAnsi="Times New Roman" w:cs="Times New Roman"/>
                <w:color w:val="auto"/>
              </w:rPr>
              <w:t>Индивидуальные действия игроков с мячом и без мяча.  Постановка заслонов. Групповые взаимодействия.</w:t>
            </w:r>
            <w:r w:rsidRPr="004C1D8D">
              <w:rPr>
                <w:rFonts w:ascii="Times New Roman" w:hAnsi="Times New Roman" w:cs="Times New Roman"/>
                <w:b/>
                <w:bCs/>
                <w:color w:val="auto"/>
              </w:rPr>
              <w:t xml:space="preserve"> </w:t>
            </w:r>
          </w:p>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Зачёт по </w:t>
            </w:r>
            <w:r>
              <w:rPr>
                <w:rFonts w:ascii="Times New Roman" w:hAnsi="Times New Roman" w:cs="Times New Roman"/>
                <w:b/>
                <w:bCs/>
                <w:color w:val="auto"/>
              </w:rPr>
              <w:t>разделу:</w:t>
            </w:r>
            <w:r>
              <w:rPr>
                <w:rFonts w:ascii="Times New Roman" w:hAnsi="Times New Roman" w:cs="Times New Roman"/>
                <w:color w:val="auto"/>
              </w:rPr>
              <w:t xml:space="preserve"> Командная игра с </w:t>
            </w:r>
            <w:r w:rsidRPr="00F839D5">
              <w:rPr>
                <w:rFonts w:ascii="Times New Roman" w:hAnsi="Times New Roman" w:cs="Times New Roman"/>
              </w:rPr>
              <w:t>применением освоенных элементов техники</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3</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763166">
        <w:trPr>
          <w:trHeight w:val="175"/>
        </w:trPr>
        <w:tc>
          <w:tcPr>
            <w:tcW w:w="4177" w:type="pct"/>
            <w:gridSpan w:val="4"/>
          </w:tcPr>
          <w:p w:rsidR="00125760" w:rsidRPr="004C1D8D" w:rsidRDefault="00125760" w:rsidP="00950A9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Раздел 4.</w:t>
            </w:r>
            <w:r w:rsidRPr="004C1D8D">
              <w:rPr>
                <w:rFonts w:ascii="Times New Roman" w:hAnsi="Times New Roman" w:cs="Times New Roman"/>
                <w:b/>
                <w:bCs/>
                <w:color w:val="auto"/>
              </w:rPr>
              <w:t xml:space="preserve"> Гимнастика</w:t>
            </w:r>
          </w:p>
          <w:p w:rsidR="00125760" w:rsidRPr="004C1D8D" w:rsidRDefault="00125760" w:rsidP="00950A9D">
            <w:pPr>
              <w:widowControl/>
              <w:spacing w:line="240" w:lineRule="exact"/>
              <w:jc w:val="center"/>
              <w:rPr>
                <w:rFonts w:ascii="Times New Roman" w:hAnsi="Times New Roman" w:cs="Times New Roman"/>
                <w:b/>
                <w:bCs/>
                <w:color w:val="auto"/>
              </w:rPr>
            </w:pP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16</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95330A">
        <w:trPr>
          <w:trHeight w:val="1209"/>
        </w:trPr>
        <w:tc>
          <w:tcPr>
            <w:tcW w:w="861" w:type="pc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4.1</w:t>
            </w:r>
            <w:r w:rsidRPr="004C1D8D">
              <w:rPr>
                <w:rFonts w:ascii="Times New Roman" w:hAnsi="Times New Roman" w:cs="Times New Roman"/>
                <w:b/>
                <w:bCs/>
                <w:color w:val="auto"/>
              </w:rPr>
              <w:t>.</w:t>
            </w:r>
            <w:r w:rsidRPr="004C1D8D">
              <w:rPr>
                <w:rFonts w:ascii="Times New Roman" w:hAnsi="Times New Roman" w:cs="Times New Roman"/>
                <w:b/>
                <w:color w:val="auto"/>
              </w:rPr>
              <w:t xml:space="preserve"> Техника безопасности при занятиях на гимнастических снарядах.</w:t>
            </w:r>
          </w:p>
        </w:tc>
        <w:tc>
          <w:tcPr>
            <w:tcW w:w="3316" w:type="pct"/>
            <w:gridSpan w:val="3"/>
          </w:tcPr>
          <w:p w:rsidR="00125760"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p w:rsidR="00125760" w:rsidRPr="004C1D8D" w:rsidRDefault="00125760" w:rsidP="004C1D8D">
            <w:pPr>
              <w:widowControl/>
              <w:spacing w:line="240" w:lineRule="exact"/>
              <w:rPr>
                <w:rFonts w:ascii="Times New Roman" w:hAnsi="Times New Roman" w:cs="Times New Roman"/>
                <w:b/>
                <w:bCs/>
                <w:color w:val="auto"/>
              </w:rPr>
            </w:pPr>
          </w:p>
          <w:p w:rsidR="00125760" w:rsidRPr="0095330A" w:rsidRDefault="00125760" w:rsidP="0095330A">
            <w:pPr>
              <w:widowControl/>
              <w:spacing w:line="240" w:lineRule="exact"/>
              <w:rPr>
                <w:rFonts w:ascii="Times New Roman" w:hAnsi="Times New Roman" w:cs="Times New Roman"/>
                <w:b/>
                <w:bCs/>
                <w:color w:val="auto"/>
              </w:rPr>
            </w:pPr>
            <w:r w:rsidRPr="004C1D8D">
              <w:rPr>
                <w:rFonts w:ascii="Times New Roman" w:hAnsi="Times New Roman" w:cs="Times New Roman"/>
                <w:color w:val="auto"/>
              </w:rPr>
              <w:t>Техника безопасности на гимнастических снарядах</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 xml:space="preserve">Психологические основы учебного и производственного труда. Средства </w:t>
            </w:r>
            <w:proofErr w:type="spellStart"/>
            <w:r w:rsidRPr="004C1D8D">
              <w:rPr>
                <w:rFonts w:ascii="Times New Roman" w:hAnsi="Times New Roman" w:cs="Times New Roman"/>
                <w:color w:val="auto"/>
              </w:rPr>
              <w:t>фк</w:t>
            </w:r>
            <w:proofErr w:type="spellEnd"/>
            <w:r w:rsidRPr="004C1D8D">
              <w:rPr>
                <w:rFonts w:ascii="Times New Roman" w:hAnsi="Times New Roman" w:cs="Times New Roman"/>
                <w:color w:val="auto"/>
              </w:rPr>
              <w:t xml:space="preserve"> в регулировании работоспособности.</w:t>
            </w:r>
          </w:p>
        </w:tc>
        <w:tc>
          <w:tcPr>
            <w:tcW w:w="414" w:type="pct"/>
          </w:tcPr>
          <w:p w:rsidR="00125760" w:rsidRPr="0095330A" w:rsidRDefault="00125760" w:rsidP="009533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shd w:val="clear" w:color="auto" w:fill="FFFFFF"/>
          </w:tcPr>
          <w:p w:rsidR="00125760" w:rsidRPr="0095330A" w:rsidRDefault="00125760" w:rsidP="0095330A">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w:t>
            </w:r>
          </w:p>
        </w:tc>
      </w:tr>
      <w:tr w:rsidR="00125760" w:rsidRPr="004C1D8D" w:rsidTr="005C5EFB">
        <w:trPr>
          <w:trHeight w:val="429"/>
        </w:trPr>
        <w:tc>
          <w:tcPr>
            <w:tcW w:w="861" w:type="pct"/>
            <w:vMerge w:val="restart"/>
          </w:tcPr>
          <w:p w:rsidR="00125760" w:rsidRDefault="00125760" w:rsidP="00BC4BA0">
            <w:pPr>
              <w:widowControl/>
              <w:spacing w:after="200" w:line="240" w:lineRule="exact"/>
              <w:rPr>
                <w:rFonts w:ascii="Times New Roman" w:hAnsi="Times New Roman" w:cs="Times New Roman"/>
                <w:b/>
                <w:bCs/>
                <w:color w:val="auto"/>
              </w:rPr>
            </w:pPr>
            <w:r>
              <w:rPr>
                <w:rFonts w:ascii="Times New Roman" w:hAnsi="Times New Roman" w:cs="Times New Roman"/>
                <w:b/>
                <w:color w:val="auto"/>
              </w:rPr>
              <w:t xml:space="preserve">Тема 4.2. Силовая подготовка </w:t>
            </w:r>
          </w:p>
        </w:tc>
        <w:tc>
          <w:tcPr>
            <w:tcW w:w="3316" w:type="pct"/>
            <w:gridSpan w:val="3"/>
          </w:tcPr>
          <w:p w:rsidR="00125760" w:rsidRPr="004C1D8D" w:rsidRDefault="00125760" w:rsidP="00950A9D">
            <w:pPr>
              <w:widowControl/>
              <w:spacing w:line="240" w:lineRule="exact"/>
              <w:rPr>
                <w:rFonts w:ascii="Times New Roman" w:hAnsi="Times New Roman" w:cs="Times New Roman"/>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4C1D8D" w:rsidRDefault="00EB3A9B"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00125760" w:rsidRPr="004C1D8D">
              <w:rPr>
                <w:rFonts w:ascii="Times New Roman" w:hAnsi="Times New Roman" w:cs="Times New Roman"/>
                <w:color w:val="auto"/>
              </w:rPr>
              <w:t xml:space="preserve"> с гирей, штангой, гантелями. Комплекс упражнений.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1</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2.</w:t>
            </w:r>
          </w:p>
        </w:tc>
        <w:tc>
          <w:tcPr>
            <w:tcW w:w="3140" w:type="pct"/>
          </w:tcPr>
          <w:p w:rsidR="00125760" w:rsidRPr="004C1D8D" w:rsidRDefault="00EB3A9B"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Упражнения </w:t>
            </w:r>
            <w:r w:rsidR="00125760" w:rsidRPr="004C1D8D">
              <w:rPr>
                <w:rFonts w:ascii="Times New Roman" w:hAnsi="Times New Roman" w:cs="Times New Roman"/>
                <w:color w:val="auto"/>
              </w:rPr>
              <w:t xml:space="preserve"> на брусьях: выход, отжимания.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3.</w:t>
            </w:r>
          </w:p>
        </w:tc>
        <w:tc>
          <w:tcPr>
            <w:tcW w:w="3140" w:type="pct"/>
          </w:tcPr>
          <w:p w:rsidR="00125760" w:rsidRPr="004C1D8D" w:rsidRDefault="00EB3A9B" w:rsidP="004C1D8D">
            <w:pPr>
              <w:widowControl/>
              <w:spacing w:line="240" w:lineRule="exact"/>
              <w:rPr>
                <w:rFonts w:ascii="Times New Roman" w:hAnsi="Times New Roman" w:cs="Times New Roman"/>
                <w:color w:val="auto"/>
              </w:rPr>
            </w:pPr>
            <w:r>
              <w:rPr>
                <w:rFonts w:ascii="Times New Roman" w:hAnsi="Times New Roman" w:cs="Times New Roman"/>
                <w:color w:val="auto"/>
              </w:rPr>
              <w:t>Упражнения</w:t>
            </w:r>
            <w:r w:rsidR="00125760" w:rsidRPr="004C1D8D">
              <w:rPr>
                <w:rFonts w:ascii="Times New Roman" w:hAnsi="Times New Roman" w:cs="Times New Roman"/>
                <w:color w:val="auto"/>
              </w:rPr>
              <w:t xml:space="preserve"> на брусьях: подъем коленей, подъем прямых ног, ходьба на руках. </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4.</w:t>
            </w:r>
          </w:p>
        </w:tc>
        <w:tc>
          <w:tcPr>
            <w:tcW w:w="3140" w:type="pct"/>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Комплекс упражнений на брусьях: подъем в упор силой, вис согнувшись</w:t>
            </w:r>
            <w:proofErr w:type="gramStart"/>
            <w:r w:rsidRPr="004C1D8D">
              <w:rPr>
                <w:rFonts w:ascii="Times New Roman" w:hAnsi="Times New Roman" w:cs="Times New Roman"/>
                <w:color w:val="auto"/>
              </w:rPr>
              <w:t xml:space="preserve"> ,</w:t>
            </w:r>
            <w:proofErr w:type="gramEnd"/>
            <w:r w:rsidRPr="004C1D8D">
              <w:rPr>
                <w:rFonts w:ascii="Times New Roman" w:hAnsi="Times New Roman" w:cs="Times New Roman"/>
                <w:color w:val="auto"/>
              </w:rPr>
              <w:t>угол в  упоре(ю),толчком ног подъем в упор (д).</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sidRPr="004C1D8D">
              <w:rPr>
                <w:rFonts w:ascii="Times New Roman" w:hAnsi="Times New Roman" w:cs="Times New Roman"/>
                <w:color w:val="auto"/>
              </w:rPr>
              <w:t>5.</w:t>
            </w:r>
          </w:p>
        </w:tc>
        <w:tc>
          <w:tcPr>
            <w:tcW w:w="3140" w:type="pct"/>
          </w:tcPr>
          <w:p w:rsidR="00125760" w:rsidRPr="004C1D8D" w:rsidRDefault="00EB3A9B" w:rsidP="00EB3A9B">
            <w:pPr>
              <w:widowControl/>
              <w:spacing w:line="240" w:lineRule="exact"/>
              <w:rPr>
                <w:rFonts w:ascii="Times New Roman" w:hAnsi="Times New Roman" w:cs="Times New Roman"/>
                <w:color w:val="auto"/>
              </w:rPr>
            </w:pPr>
            <w:r>
              <w:rPr>
                <w:rFonts w:ascii="Times New Roman" w:hAnsi="Times New Roman" w:cs="Times New Roman"/>
                <w:color w:val="auto"/>
              </w:rPr>
              <w:t>У</w:t>
            </w:r>
            <w:r w:rsidR="00125760" w:rsidRPr="004C1D8D">
              <w:rPr>
                <w:rFonts w:ascii="Times New Roman" w:hAnsi="Times New Roman" w:cs="Times New Roman"/>
                <w:color w:val="auto"/>
              </w:rPr>
              <w:t>пражнени</w:t>
            </w:r>
            <w:r>
              <w:rPr>
                <w:rFonts w:ascii="Times New Roman" w:hAnsi="Times New Roman" w:cs="Times New Roman"/>
                <w:color w:val="auto"/>
              </w:rPr>
              <w:t>я</w:t>
            </w:r>
            <w:r w:rsidR="00125760" w:rsidRPr="004C1D8D">
              <w:rPr>
                <w:rFonts w:ascii="Times New Roman" w:hAnsi="Times New Roman" w:cs="Times New Roman"/>
                <w:color w:val="auto"/>
              </w:rPr>
              <w:t xml:space="preserve"> на перекладине.  Подтягивания разными хватами.</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7950C1">
            <w:pPr>
              <w:widowControl/>
              <w:spacing w:line="240" w:lineRule="exact"/>
              <w:rPr>
                <w:rFonts w:ascii="Times New Roman" w:hAnsi="Times New Roman" w:cs="Times New Roman"/>
                <w:color w:val="auto"/>
              </w:rPr>
            </w:pPr>
            <w:r w:rsidRPr="004C1D8D">
              <w:rPr>
                <w:rFonts w:ascii="Times New Roman" w:hAnsi="Times New Roman" w:cs="Times New Roman"/>
                <w:color w:val="auto"/>
              </w:rPr>
              <w:t>6.</w:t>
            </w:r>
          </w:p>
        </w:tc>
        <w:tc>
          <w:tcPr>
            <w:tcW w:w="3140" w:type="pct"/>
          </w:tcPr>
          <w:p w:rsidR="00125760" w:rsidRPr="004C1D8D" w:rsidRDefault="00EB3A9B" w:rsidP="00EB3A9B">
            <w:pPr>
              <w:widowControl/>
              <w:spacing w:line="240" w:lineRule="exact"/>
              <w:rPr>
                <w:rFonts w:ascii="Times New Roman" w:hAnsi="Times New Roman" w:cs="Times New Roman"/>
                <w:color w:val="auto"/>
              </w:rPr>
            </w:pPr>
            <w:r>
              <w:rPr>
                <w:rFonts w:ascii="Times New Roman" w:hAnsi="Times New Roman" w:cs="Times New Roman"/>
                <w:color w:val="auto"/>
              </w:rPr>
              <w:t>У</w:t>
            </w:r>
            <w:r w:rsidR="00125760" w:rsidRPr="004C1D8D">
              <w:rPr>
                <w:rFonts w:ascii="Times New Roman" w:hAnsi="Times New Roman" w:cs="Times New Roman"/>
                <w:color w:val="auto"/>
              </w:rPr>
              <w:t>пражнени</w:t>
            </w:r>
            <w:r>
              <w:rPr>
                <w:rFonts w:ascii="Times New Roman" w:hAnsi="Times New Roman" w:cs="Times New Roman"/>
                <w:color w:val="auto"/>
              </w:rPr>
              <w:t>я</w:t>
            </w:r>
            <w:r w:rsidR="00125760" w:rsidRPr="004C1D8D">
              <w:rPr>
                <w:rFonts w:ascii="Times New Roman" w:hAnsi="Times New Roman" w:cs="Times New Roman"/>
                <w:color w:val="auto"/>
              </w:rPr>
              <w:t xml:space="preserve"> на перекладине. Подъем переворот. Прыжки на скакалке, упражнения с обручами.</w:t>
            </w:r>
          </w:p>
        </w:tc>
        <w:tc>
          <w:tcPr>
            <w:tcW w:w="414" w:type="pct"/>
          </w:tcPr>
          <w:p w:rsidR="00125760" w:rsidRPr="004C1D8D" w:rsidRDefault="00125760" w:rsidP="007950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7950C1">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7.</w:t>
            </w:r>
          </w:p>
        </w:tc>
        <w:tc>
          <w:tcPr>
            <w:tcW w:w="3140" w:type="pct"/>
          </w:tcPr>
          <w:p w:rsidR="00125760" w:rsidRPr="004C1D8D"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 xml:space="preserve">Контрольная работа по разделу: </w:t>
            </w:r>
            <w:r w:rsidR="00EB3A9B">
              <w:rPr>
                <w:rFonts w:ascii="Times New Roman" w:hAnsi="Times New Roman" w:cs="Times New Roman"/>
                <w:color w:val="auto"/>
              </w:rPr>
              <w:t xml:space="preserve">«Силовая подготовка». </w:t>
            </w:r>
            <w:r w:rsidRPr="00BC4BA0">
              <w:rPr>
                <w:rFonts w:ascii="Times New Roman" w:hAnsi="Times New Roman" w:cs="Times New Roman"/>
                <w:color w:val="auto"/>
              </w:rPr>
              <w:t>Сдача контрольного норматива: подтя</w:t>
            </w:r>
            <w:r>
              <w:rPr>
                <w:rFonts w:ascii="Times New Roman" w:hAnsi="Times New Roman" w:cs="Times New Roman"/>
                <w:color w:val="auto"/>
              </w:rPr>
              <w:t>гивание, прыжки на скакалке за 1мин.,  пресс  за 6</w:t>
            </w:r>
            <w:r w:rsidRPr="00BC4BA0">
              <w:rPr>
                <w:rFonts w:ascii="Times New Roman" w:hAnsi="Times New Roman" w:cs="Times New Roman"/>
                <w:color w:val="auto"/>
              </w:rPr>
              <w:t>0 сек.</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E2672D">
        <w:trPr>
          <w:trHeight w:val="460"/>
        </w:trPr>
        <w:tc>
          <w:tcPr>
            <w:tcW w:w="4177" w:type="pct"/>
            <w:gridSpan w:val="4"/>
          </w:tcPr>
          <w:p w:rsidR="00125760" w:rsidRPr="00E2672D" w:rsidRDefault="00125760" w:rsidP="00E2672D">
            <w:pPr>
              <w:widowControl/>
              <w:spacing w:line="240" w:lineRule="exact"/>
              <w:jc w:val="center"/>
              <w:rPr>
                <w:rFonts w:ascii="Times New Roman" w:hAnsi="Times New Roman" w:cs="Times New Roman"/>
                <w:b/>
                <w:color w:val="auto"/>
              </w:rPr>
            </w:pPr>
            <w:r>
              <w:rPr>
                <w:rFonts w:ascii="Times New Roman" w:hAnsi="Times New Roman" w:cs="Times New Roman"/>
                <w:b/>
                <w:color w:val="auto"/>
              </w:rPr>
              <w:t xml:space="preserve">Раздел 5. </w:t>
            </w:r>
            <w:r w:rsidRPr="00E2672D">
              <w:rPr>
                <w:rFonts w:ascii="Times New Roman" w:hAnsi="Times New Roman" w:cs="Times New Roman"/>
                <w:b/>
                <w:color w:val="auto"/>
              </w:rPr>
              <w:t>Лыжная подготовка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10</w:t>
            </w:r>
          </w:p>
        </w:tc>
        <w:tc>
          <w:tcPr>
            <w:tcW w:w="409" w:type="pct"/>
            <w:shd w:val="clear" w:color="auto" w:fill="FFFFFF"/>
          </w:tcPr>
          <w:p w:rsidR="00125760"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950A9D">
        <w:trPr>
          <w:trHeight w:val="210"/>
        </w:trPr>
        <w:tc>
          <w:tcPr>
            <w:tcW w:w="861" w:type="pct"/>
            <w:vMerge w:val="restart"/>
          </w:tcPr>
          <w:p w:rsidR="00125760" w:rsidRPr="00EA301A" w:rsidRDefault="00125760" w:rsidP="004C1D8D">
            <w:pPr>
              <w:widowControl/>
              <w:spacing w:line="240" w:lineRule="exact"/>
              <w:rPr>
                <w:rFonts w:ascii="Times New Roman" w:hAnsi="Times New Roman" w:cs="Times New Roman"/>
                <w:b/>
                <w:bCs/>
                <w:color w:val="auto"/>
              </w:rPr>
            </w:pPr>
          </w:p>
        </w:tc>
        <w:tc>
          <w:tcPr>
            <w:tcW w:w="3316" w:type="pct"/>
            <w:gridSpan w:val="3"/>
          </w:tcPr>
          <w:p w:rsidR="00125760" w:rsidRDefault="00125760" w:rsidP="00950A9D">
            <w:pPr>
              <w:widowControl/>
              <w:spacing w:line="240" w:lineRule="exact"/>
              <w:rPr>
                <w:rFonts w:ascii="Times New Roman" w:hAnsi="Times New Roman" w:cs="Times New Roman"/>
                <w:color w:val="auto"/>
              </w:rPr>
            </w:pPr>
            <w:r w:rsidRPr="00EA301A">
              <w:rPr>
                <w:rFonts w:ascii="Times New Roman" w:hAnsi="Times New Roman" w:cs="Times New Roman"/>
                <w:b/>
                <w:bCs/>
                <w:color w:val="auto"/>
              </w:rPr>
              <w:t xml:space="preserve">                                                    Содержание практических занятий</w:t>
            </w:r>
            <w:r w:rsidRPr="00EA301A">
              <w:rPr>
                <w:rFonts w:ascii="Times New Roman" w:hAnsi="Times New Roman" w:cs="Times New Roman"/>
                <w:color w:val="auto"/>
              </w:rPr>
              <w:t xml:space="preserve"> </w:t>
            </w:r>
          </w:p>
          <w:p w:rsidR="00125760" w:rsidRPr="00EA301A" w:rsidRDefault="00125760" w:rsidP="00950A9D">
            <w:pPr>
              <w:widowControl/>
              <w:spacing w:line="240" w:lineRule="exact"/>
              <w:rPr>
                <w:rFonts w:ascii="Times New Roman" w:hAnsi="Times New Roman" w:cs="Times New Roman"/>
                <w:b/>
                <w:bCs/>
                <w:color w:val="auto"/>
              </w:rPr>
            </w:pPr>
          </w:p>
        </w:tc>
        <w:tc>
          <w:tcPr>
            <w:tcW w:w="414" w:type="pct"/>
          </w:tcPr>
          <w:p w:rsidR="00125760" w:rsidRPr="00EA301A"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125760" w:rsidRPr="004C1D8D" w:rsidTr="00950A9D">
        <w:trPr>
          <w:trHeight w:val="465"/>
        </w:trPr>
        <w:tc>
          <w:tcPr>
            <w:tcW w:w="861" w:type="pct"/>
            <w:vMerge/>
          </w:tcPr>
          <w:p w:rsidR="00125760" w:rsidRDefault="00125760" w:rsidP="004C1D8D">
            <w:pPr>
              <w:widowControl/>
              <w:spacing w:line="240" w:lineRule="exact"/>
              <w:rPr>
                <w:rFonts w:ascii="Times New Roman" w:hAnsi="Times New Roman" w:cs="Times New Roman"/>
                <w:b/>
                <w:bCs/>
                <w:color w:val="auto"/>
              </w:rPr>
            </w:pPr>
          </w:p>
        </w:tc>
        <w:tc>
          <w:tcPr>
            <w:tcW w:w="3316" w:type="pct"/>
            <w:gridSpan w:val="3"/>
            <w:vMerge w:val="restart"/>
          </w:tcPr>
          <w:p w:rsidR="00125760" w:rsidRDefault="00125760" w:rsidP="00950A9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Техника безопасности на занятиях по лыжной подготовке. </w:t>
            </w:r>
            <w:r w:rsidRPr="001A7BC5">
              <w:rPr>
                <w:rFonts w:ascii="Times New Roman" w:hAnsi="Times New Roman" w:cs="Times New Roman"/>
                <w:color w:val="auto"/>
              </w:rPr>
              <w:t>Определение уровня динамики работоспособности и факторов, ее определяющих»</w:t>
            </w:r>
          </w:p>
          <w:p w:rsidR="00125760" w:rsidRPr="00EA301A" w:rsidRDefault="00125760" w:rsidP="004C1D8D">
            <w:pPr>
              <w:widowControl/>
              <w:spacing w:line="240" w:lineRule="exact"/>
              <w:rPr>
                <w:rFonts w:ascii="Times New Roman" w:hAnsi="Times New Roman" w:cs="Times New Roman"/>
                <w:b/>
                <w:bCs/>
                <w:color w:val="auto"/>
              </w:rPr>
            </w:pPr>
          </w:p>
        </w:tc>
        <w:tc>
          <w:tcPr>
            <w:tcW w:w="414" w:type="pct"/>
            <w:vMerge w:val="restar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w:t>
            </w:r>
          </w:p>
        </w:tc>
        <w:tc>
          <w:tcPr>
            <w:tcW w:w="409" w:type="pct"/>
            <w:vMerge w:val="restar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270"/>
        </w:trPr>
        <w:tc>
          <w:tcPr>
            <w:tcW w:w="861" w:type="pct"/>
            <w:vMerge w:val="restart"/>
          </w:tcPr>
          <w:p w:rsidR="00125760" w:rsidRPr="00EA301A" w:rsidRDefault="00125760"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Тема 5.1</w:t>
            </w:r>
            <w:r w:rsidRPr="00EA301A">
              <w:rPr>
                <w:rFonts w:ascii="Times New Roman" w:hAnsi="Times New Roman" w:cs="Times New Roman"/>
                <w:b/>
                <w:bCs/>
                <w:color w:val="auto"/>
              </w:rPr>
              <w:t>.</w:t>
            </w:r>
          </w:p>
          <w:p w:rsidR="00125760" w:rsidRPr="00EA301A" w:rsidRDefault="00125760" w:rsidP="00950A9D">
            <w:pPr>
              <w:widowControl/>
              <w:spacing w:line="240" w:lineRule="exact"/>
              <w:rPr>
                <w:rFonts w:ascii="Times New Roman" w:hAnsi="Times New Roman" w:cs="Times New Roman"/>
                <w:b/>
                <w:bCs/>
                <w:color w:val="auto"/>
              </w:rPr>
            </w:pPr>
            <w:r>
              <w:rPr>
                <w:rFonts w:ascii="Times New Roman" w:hAnsi="Times New Roman" w:cs="Times New Roman"/>
                <w:b/>
                <w:bCs/>
                <w:color w:val="auto"/>
              </w:rPr>
              <w:t>Техника передвижения на лыжах</w:t>
            </w:r>
            <w:r w:rsidRPr="00EA301A">
              <w:rPr>
                <w:rFonts w:ascii="Times New Roman" w:hAnsi="Times New Roman" w:cs="Times New Roman"/>
                <w:b/>
                <w:bCs/>
                <w:color w:val="auto"/>
              </w:rPr>
              <w:t xml:space="preserve">. </w:t>
            </w:r>
          </w:p>
        </w:tc>
        <w:tc>
          <w:tcPr>
            <w:tcW w:w="3316" w:type="pct"/>
            <w:gridSpan w:val="3"/>
            <w:vMerge/>
          </w:tcPr>
          <w:p w:rsidR="00125760" w:rsidRPr="00EA301A" w:rsidRDefault="00125760" w:rsidP="00950A9D">
            <w:pPr>
              <w:widowControl/>
              <w:spacing w:line="240" w:lineRule="exact"/>
              <w:rPr>
                <w:rFonts w:ascii="Times New Roman" w:hAnsi="Times New Roman" w:cs="Times New Roman"/>
                <w:color w:val="auto"/>
              </w:rPr>
            </w:pPr>
          </w:p>
        </w:tc>
        <w:tc>
          <w:tcPr>
            <w:tcW w:w="414" w:type="pct"/>
            <w:vMerge/>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vMerge/>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60"/>
        </w:trPr>
        <w:tc>
          <w:tcPr>
            <w:tcW w:w="861" w:type="pct"/>
            <w:vMerge/>
          </w:tcPr>
          <w:p w:rsidR="00125760" w:rsidRPr="00EA301A"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EA301A" w:rsidRDefault="00125760"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1.</w:t>
            </w:r>
          </w:p>
        </w:tc>
        <w:tc>
          <w:tcPr>
            <w:tcW w:w="3140" w:type="pct"/>
          </w:tcPr>
          <w:p w:rsidR="00125760" w:rsidRPr="00EA301A" w:rsidRDefault="00125760" w:rsidP="00500555">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Попеременный двушажный ход. </w:t>
            </w:r>
            <w:r>
              <w:rPr>
                <w:rFonts w:ascii="Times New Roman" w:hAnsi="Times New Roman" w:cs="Times New Roman"/>
                <w:color w:val="auto"/>
              </w:rPr>
              <w:t>Комбинированный ход</w:t>
            </w:r>
          </w:p>
        </w:tc>
        <w:tc>
          <w:tcPr>
            <w:tcW w:w="414" w:type="pct"/>
          </w:tcPr>
          <w:p w:rsidR="00125760" w:rsidRPr="00EA301A"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125760" w:rsidRPr="004C1D8D" w:rsidTr="00203692">
        <w:trPr>
          <w:trHeight w:val="460"/>
        </w:trPr>
        <w:tc>
          <w:tcPr>
            <w:tcW w:w="861" w:type="pct"/>
            <w:vMerge/>
          </w:tcPr>
          <w:p w:rsidR="00125760" w:rsidRPr="00EA301A"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EA301A" w:rsidRDefault="00125760"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2.</w:t>
            </w:r>
          </w:p>
        </w:tc>
        <w:tc>
          <w:tcPr>
            <w:tcW w:w="3140" w:type="pct"/>
          </w:tcPr>
          <w:p w:rsidR="00125760" w:rsidRPr="00EA301A" w:rsidRDefault="00125760"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Одновременный </w:t>
            </w:r>
            <w:proofErr w:type="spellStart"/>
            <w:r w:rsidRPr="00EA301A">
              <w:rPr>
                <w:rFonts w:ascii="Times New Roman" w:hAnsi="Times New Roman" w:cs="Times New Roman"/>
                <w:color w:val="auto"/>
              </w:rPr>
              <w:t>бесшажный</w:t>
            </w:r>
            <w:proofErr w:type="spellEnd"/>
            <w:r w:rsidRPr="00EA301A">
              <w:rPr>
                <w:rFonts w:ascii="Times New Roman" w:hAnsi="Times New Roman" w:cs="Times New Roman"/>
                <w:color w:val="auto"/>
              </w:rPr>
              <w:t xml:space="preserve"> </w:t>
            </w:r>
            <w:proofErr w:type="spellStart"/>
            <w:r w:rsidRPr="00EA301A">
              <w:rPr>
                <w:rFonts w:ascii="Times New Roman" w:hAnsi="Times New Roman" w:cs="Times New Roman"/>
                <w:color w:val="auto"/>
              </w:rPr>
              <w:t>ход</w:t>
            </w:r>
            <w:proofErr w:type="gramStart"/>
            <w:r w:rsidRPr="00EA301A">
              <w:rPr>
                <w:rFonts w:ascii="Times New Roman" w:hAnsi="Times New Roman" w:cs="Times New Roman"/>
                <w:color w:val="auto"/>
              </w:rPr>
              <w:t>.С</w:t>
            </w:r>
            <w:proofErr w:type="gramEnd"/>
            <w:r w:rsidRPr="00EA301A">
              <w:rPr>
                <w:rFonts w:ascii="Times New Roman" w:hAnsi="Times New Roman" w:cs="Times New Roman"/>
                <w:color w:val="auto"/>
              </w:rPr>
              <w:t>пуск</w:t>
            </w:r>
            <w:proofErr w:type="spellEnd"/>
            <w:r w:rsidRPr="00EA301A">
              <w:rPr>
                <w:rFonts w:ascii="Times New Roman" w:hAnsi="Times New Roman" w:cs="Times New Roman"/>
                <w:color w:val="auto"/>
              </w:rPr>
              <w:t xml:space="preserve"> в средней стойке.</w:t>
            </w:r>
          </w:p>
        </w:tc>
        <w:tc>
          <w:tcPr>
            <w:tcW w:w="414" w:type="pct"/>
          </w:tcPr>
          <w:p w:rsidR="00125760" w:rsidRPr="00EA301A"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sidRPr="00EA301A">
              <w:rPr>
                <w:rFonts w:ascii="Times New Roman" w:hAnsi="Times New Roman" w:cs="Times New Roman"/>
                <w:color w:val="auto"/>
              </w:rPr>
              <w:t>2</w:t>
            </w:r>
          </w:p>
        </w:tc>
        <w:tc>
          <w:tcPr>
            <w:tcW w:w="409" w:type="pc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w:t>
            </w:r>
          </w:p>
        </w:tc>
      </w:tr>
      <w:tr w:rsidR="00125760" w:rsidRPr="004C1D8D" w:rsidTr="00203692">
        <w:trPr>
          <w:trHeight w:val="460"/>
        </w:trPr>
        <w:tc>
          <w:tcPr>
            <w:tcW w:w="861" w:type="pct"/>
            <w:vMerge/>
          </w:tcPr>
          <w:p w:rsidR="00125760" w:rsidRPr="00EA301A"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EA301A" w:rsidRDefault="00125760"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3.</w:t>
            </w:r>
          </w:p>
        </w:tc>
        <w:tc>
          <w:tcPr>
            <w:tcW w:w="3140" w:type="pct"/>
          </w:tcPr>
          <w:p w:rsidR="00125760" w:rsidRPr="00EA301A" w:rsidRDefault="00125760" w:rsidP="00EA301A">
            <w:pPr>
              <w:widowControl/>
              <w:spacing w:line="240" w:lineRule="exact"/>
              <w:rPr>
                <w:rFonts w:ascii="Times New Roman" w:hAnsi="Times New Roman" w:cs="Times New Roman"/>
                <w:color w:val="auto"/>
              </w:rPr>
            </w:pPr>
            <w:r w:rsidRPr="00EA301A">
              <w:rPr>
                <w:rFonts w:ascii="Times New Roman" w:hAnsi="Times New Roman" w:cs="Times New Roman"/>
                <w:color w:val="auto"/>
              </w:rPr>
              <w:t xml:space="preserve">Коньковый ход. Поворот переступанием на выходе со спуска. </w:t>
            </w:r>
          </w:p>
        </w:tc>
        <w:tc>
          <w:tcPr>
            <w:tcW w:w="414" w:type="pct"/>
          </w:tcPr>
          <w:p w:rsidR="00125760" w:rsidRPr="00EA301A"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EA301A">
              <w:rPr>
                <w:rFonts w:ascii="Times New Roman" w:hAnsi="Times New Roman" w:cs="Times New Roman"/>
                <w:b/>
                <w:bCs/>
                <w:color w:val="auto"/>
              </w:rPr>
              <w:t>2-3</w:t>
            </w:r>
          </w:p>
        </w:tc>
      </w:tr>
      <w:tr w:rsidR="00125760" w:rsidRPr="004C1D8D" w:rsidTr="00B66FC0">
        <w:trPr>
          <w:trHeight w:val="269"/>
        </w:trPr>
        <w:tc>
          <w:tcPr>
            <w:tcW w:w="861" w:type="pct"/>
            <w:vMerge/>
          </w:tcPr>
          <w:p w:rsidR="00125760" w:rsidRPr="00EA301A"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EA301A" w:rsidRDefault="00125760" w:rsidP="004C1D8D">
            <w:pPr>
              <w:widowControl/>
              <w:spacing w:line="240" w:lineRule="exact"/>
              <w:rPr>
                <w:rFonts w:ascii="Times New Roman" w:hAnsi="Times New Roman" w:cs="Times New Roman"/>
                <w:color w:val="auto"/>
              </w:rPr>
            </w:pPr>
            <w:r>
              <w:rPr>
                <w:rFonts w:ascii="Times New Roman" w:hAnsi="Times New Roman" w:cs="Times New Roman"/>
                <w:color w:val="auto"/>
              </w:rPr>
              <w:t>4.</w:t>
            </w:r>
          </w:p>
        </w:tc>
        <w:tc>
          <w:tcPr>
            <w:tcW w:w="3140" w:type="pct"/>
          </w:tcPr>
          <w:p w:rsidR="00125760" w:rsidRPr="00EA301A" w:rsidRDefault="00125760" w:rsidP="004C1D8D">
            <w:pPr>
              <w:widowControl/>
              <w:spacing w:line="240" w:lineRule="exact"/>
              <w:rPr>
                <w:rFonts w:ascii="Times New Roman" w:hAnsi="Times New Roman" w:cs="Times New Roman"/>
                <w:color w:val="auto"/>
              </w:rPr>
            </w:pPr>
            <w:r w:rsidRPr="00EA301A">
              <w:rPr>
                <w:rFonts w:ascii="Times New Roman" w:hAnsi="Times New Roman" w:cs="Times New Roman"/>
                <w:color w:val="auto"/>
              </w:rPr>
              <w:t>Прохождение  дистанции 3 км на время.</w:t>
            </w:r>
          </w:p>
        </w:tc>
        <w:tc>
          <w:tcPr>
            <w:tcW w:w="414" w:type="pct"/>
          </w:tcPr>
          <w:p w:rsidR="00125760" w:rsidRPr="00EA301A"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EA301A"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460"/>
        </w:trPr>
        <w:tc>
          <w:tcPr>
            <w:tcW w:w="861" w:type="pct"/>
            <w:vMerge/>
          </w:tcPr>
          <w:p w:rsidR="00125760" w:rsidRPr="00EA301A" w:rsidRDefault="00125760" w:rsidP="00AE72B3">
            <w:pPr>
              <w:widowControl/>
              <w:spacing w:line="240" w:lineRule="exact"/>
              <w:rPr>
                <w:rFonts w:ascii="Times New Roman" w:hAnsi="Times New Roman" w:cs="Times New Roman"/>
                <w:b/>
                <w:bCs/>
                <w:color w:val="auto"/>
              </w:rPr>
            </w:pPr>
          </w:p>
        </w:tc>
        <w:tc>
          <w:tcPr>
            <w:tcW w:w="176" w:type="pct"/>
            <w:gridSpan w:val="2"/>
          </w:tcPr>
          <w:p w:rsidR="00125760" w:rsidRDefault="00125760" w:rsidP="00AE72B3">
            <w:pPr>
              <w:widowControl/>
              <w:spacing w:line="240" w:lineRule="exact"/>
              <w:rPr>
                <w:rFonts w:ascii="Times New Roman" w:hAnsi="Times New Roman" w:cs="Times New Roman"/>
                <w:color w:val="auto"/>
              </w:rPr>
            </w:pPr>
          </w:p>
        </w:tc>
        <w:tc>
          <w:tcPr>
            <w:tcW w:w="3140" w:type="pct"/>
          </w:tcPr>
          <w:p w:rsidR="00125760" w:rsidRPr="003C4E1D" w:rsidRDefault="00125760" w:rsidP="00AE72B3">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AE72B3">
            <w:pPr>
              <w:widowControl/>
              <w:spacing w:line="240" w:lineRule="exact"/>
              <w:rPr>
                <w:rFonts w:ascii="Times New Roman" w:hAnsi="Times New Roman" w:cs="Times New Roman"/>
                <w:color w:val="auto"/>
              </w:rPr>
            </w:pPr>
            <w:r>
              <w:rPr>
                <w:rFonts w:ascii="Times New Roman" w:hAnsi="Times New Roman" w:cs="Times New Roman"/>
                <w:color w:val="auto"/>
              </w:rPr>
              <w:t>Задания по теме 5.1. Передвижения на лыжах до 5 км.</w:t>
            </w:r>
          </w:p>
        </w:tc>
        <w:tc>
          <w:tcPr>
            <w:tcW w:w="414" w:type="pct"/>
          </w:tcPr>
          <w:p w:rsidR="00125760" w:rsidRPr="004C1D8D" w:rsidRDefault="00125760" w:rsidP="00AE7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EA301A" w:rsidRDefault="00125760" w:rsidP="00AE72B3">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E2672D">
        <w:trPr>
          <w:trHeight w:val="460"/>
        </w:trPr>
        <w:tc>
          <w:tcPr>
            <w:tcW w:w="4177" w:type="pct"/>
            <w:gridSpan w:val="4"/>
          </w:tcPr>
          <w:p w:rsidR="00125760" w:rsidRPr="004C1D8D" w:rsidRDefault="00125760" w:rsidP="00E2672D">
            <w:pPr>
              <w:widowControl/>
              <w:spacing w:line="240" w:lineRule="exact"/>
              <w:jc w:val="center"/>
              <w:rPr>
                <w:rFonts w:ascii="Times New Roman" w:hAnsi="Times New Roman" w:cs="Times New Roman"/>
                <w:b/>
                <w:bCs/>
                <w:color w:val="auto"/>
              </w:rPr>
            </w:pPr>
            <w:r>
              <w:rPr>
                <w:rFonts w:ascii="Times New Roman" w:hAnsi="Times New Roman" w:cs="Times New Roman"/>
                <w:b/>
                <w:bCs/>
                <w:color w:val="auto"/>
              </w:rPr>
              <w:t xml:space="preserve"> Раздел 6. </w:t>
            </w:r>
            <w:r w:rsidRPr="004C1D8D">
              <w:rPr>
                <w:rFonts w:ascii="Times New Roman" w:hAnsi="Times New Roman" w:cs="Times New Roman"/>
                <w:b/>
                <w:bCs/>
                <w:color w:val="auto"/>
              </w:rPr>
              <w:t>Мини-футбол</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color w:val="auto"/>
              </w:rPr>
            </w:pPr>
            <w:r>
              <w:rPr>
                <w:rFonts w:ascii="Times New Roman" w:hAnsi="Times New Roman" w:cs="Times New Roman"/>
                <w:b/>
                <w:bCs/>
                <w:color w:val="auto"/>
              </w:rPr>
              <w:t>12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2-3</w:t>
            </w:r>
          </w:p>
        </w:tc>
      </w:tr>
      <w:tr w:rsidR="00125760" w:rsidRPr="004C1D8D" w:rsidTr="00084430">
        <w:trPr>
          <w:trHeight w:val="401"/>
        </w:trPr>
        <w:tc>
          <w:tcPr>
            <w:tcW w:w="861" w:type="pct"/>
            <w:vMerge w:val="restar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w:t>
            </w:r>
            <w:r w:rsidRPr="004C1D8D">
              <w:rPr>
                <w:rFonts w:ascii="Times New Roman" w:hAnsi="Times New Roman" w:cs="Times New Roman"/>
                <w:b/>
                <w:bCs/>
                <w:color w:val="auto"/>
              </w:rPr>
              <w:t>.</w:t>
            </w:r>
            <w:r>
              <w:rPr>
                <w:rFonts w:ascii="Times New Roman" w:hAnsi="Times New Roman" w:cs="Times New Roman"/>
                <w:b/>
                <w:bCs/>
                <w:color w:val="auto"/>
              </w:rPr>
              <w:t>1.</w:t>
            </w:r>
          </w:p>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rPr>
              <w:t xml:space="preserve">Стойки, </w:t>
            </w:r>
            <w:r w:rsidRPr="004C1D8D">
              <w:rPr>
                <w:rFonts w:ascii="Times New Roman" w:hAnsi="Times New Roman" w:cs="Times New Roman"/>
                <w:b/>
              </w:rPr>
              <w:t>перемещения</w:t>
            </w:r>
            <w:r>
              <w:rPr>
                <w:rFonts w:ascii="Times New Roman" w:hAnsi="Times New Roman" w:cs="Times New Roman"/>
              </w:rPr>
              <w:t xml:space="preserve"> </w:t>
            </w:r>
            <w:r w:rsidRPr="00EB3A9B">
              <w:rPr>
                <w:rFonts w:ascii="Times New Roman" w:hAnsi="Times New Roman" w:cs="Times New Roman"/>
                <w:b/>
              </w:rPr>
              <w:t>игрока. Владение мячом</w:t>
            </w:r>
          </w:p>
        </w:tc>
        <w:tc>
          <w:tcPr>
            <w:tcW w:w="3316" w:type="pct"/>
            <w:gridSpan w:val="3"/>
          </w:tcPr>
          <w:p w:rsidR="00125760" w:rsidRPr="00084430" w:rsidRDefault="00125760" w:rsidP="00084430">
            <w:pPr>
              <w:widowControl/>
              <w:spacing w:line="240" w:lineRule="exact"/>
              <w:ind w:hanging="9"/>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DF33BF" w:rsidRDefault="00125760" w:rsidP="00084430">
            <w:pPr>
              <w:rPr>
                <w:rFonts w:ascii="Times New Roman" w:hAnsi="Times New Roman" w:cs="Times New Roman"/>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3C4E1D">
        <w:trPr>
          <w:trHeight w:val="1004"/>
        </w:trPr>
        <w:tc>
          <w:tcPr>
            <w:tcW w:w="861" w:type="pct"/>
            <w:vMerge/>
          </w:tcPr>
          <w:p w:rsidR="00125760" w:rsidRPr="004C1D8D" w:rsidRDefault="00125760" w:rsidP="004C1D8D">
            <w:pPr>
              <w:widowControl/>
              <w:spacing w:line="240" w:lineRule="exact"/>
              <w:rPr>
                <w:rFonts w:ascii="Times New Roman" w:hAnsi="Times New Roman" w:cs="Times New Roman"/>
                <w:b/>
                <w:bCs/>
                <w:color w:val="auto"/>
              </w:rPr>
            </w:pPr>
          </w:p>
        </w:tc>
        <w:tc>
          <w:tcPr>
            <w:tcW w:w="176" w:type="pct"/>
            <w:gridSpan w:val="2"/>
          </w:tcPr>
          <w:p w:rsidR="00125760" w:rsidRPr="0003537C" w:rsidRDefault="00125760" w:rsidP="004C1D8D">
            <w:pPr>
              <w:widowControl/>
              <w:spacing w:line="240" w:lineRule="exact"/>
              <w:ind w:hanging="9"/>
              <w:rPr>
                <w:rFonts w:ascii="Times New Roman" w:hAnsi="Times New Roman" w:cs="Times New Roman"/>
                <w:color w:val="auto"/>
              </w:rPr>
            </w:pPr>
            <w:r w:rsidRPr="0003537C">
              <w:rPr>
                <w:rFonts w:ascii="Times New Roman" w:hAnsi="Times New Roman" w:cs="Times New Roman"/>
                <w:color w:val="auto"/>
              </w:rPr>
              <w:t>1.</w:t>
            </w:r>
          </w:p>
        </w:tc>
        <w:tc>
          <w:tcPr>
            <w:tcW w:w="3140" w:type="pct"/>
          </w:tcPr>
          <w:p w:rsidR="00125760" w:rsidRDefault="00125760" w:rsidP="0053597B">
            <w:pPr>
              <w:widowControl/>
              <w:shd w:val="clear" w:color="auto" w:fill="FFFFFF"/>
              <w:tabs>
                <w:tab w:val="left" w:pos="902"/>
              </w:tabs>
              <w:spacing w:line="240" w:lineRule="exact"/>
              <w:ind w:left="45"/>
              <w:rPr>
                <w:rFonts w:ascii="Times New Roman" w:hAnsi="Times New Roman" w:cs="Times New Roman"/>
              </w:rPr>
            </w:pPr>
            <w:r w:rsidRPr="0003537C">
              <w:rPr>
                <w:rFonts w:ascii="Times New Roman" w:hAnsi="Times New Roman" w:cs="Times New Roman"/>
              </w:rPr>
              <w:t>Мотивация и целенаправленность самостоятельных занятий</w:t>
            </w:r>
            <w:r>
              <w:rPr>
                <w:rFonts w:ascii="Times New Roman" w:hAnsi="Times New Roman" w:cs="Times New Roman"/>
              </w:rPr>
              <w:t>.</w:t>
            </w:r>
            <w:r w:rsidRPr="004C1D8D">
              <w:rPr>
                <w:rFonts w:ascii="Times New Roman" w:hAnsi="Times New Roman" w:cs="Times New Roman"/>
              </w:rPr>
              <w:t xml:space="preserve"> </w:t>
            </w:r>
          </w:p>
          <w:p w:rsidR="00125760" w:rsidRPr="0053597B" w:rsidRDefault="00125760" w:rsidP="0053597B">
            <w:pPr>
              <w:widowControl/>
              <w:shd w:val="clear" w:color="auto" w:fill="FFFFFF"/>
              <w:tabs>
                <w:tab w:val="left" w:pos="902"/>
              </w:tabs>
              <w:spacing w:line="240" w:lineRule="exact"/>
              <w:ind w:left="45"/>
              <w:rPr>
                <w:rFonts w:ascii="Times New Roman" w:hAnsi="Times New Roman" w:cs="Times New Roman"/>
              </w:rPr>
            </w:pPr>
            <w:r>
              <w:rPr>
                <w:rFonts w:ascii="Times New Roman" w:hAnsi="Times New Roman" w:cs="Times New Roman"/>
              </w:rPr>
              <w:t xml:space="preserve">Перемещения игрока по полю. Ведение </w:t>
            </w:r>
            <w:proofErr w:type="spellStart"/>
            <w:r>
              <w:rPr>
                <w:rFonts w:ascii="Times New Roman" w:hAnsi="Times New Roman" w:cs="Times New Roman"/>
              </w:rPr>
              <w:t>мяча</w:t>
            </w:r>
            <w:proofErr w:type="gramStart"/>
            <w:r>
              <w:rPr>
                <w:rFonts w:ascii="Times New Roman" w:hAnsi="Times New Roman" w:cs="Times New Roman"/>
              </w:rPr>
              <w:t>.П</w:t>
            </w:r>
            <w:proofErr w:type="gramEnd"/>
            <w:r>
              <w:rPr>
                <w:rFonts w:ascii="Times New Roman" w:hAnsi="Times New Roman" w:cs="Times New Roman"/>
              </w:rPr>
              <w:t>ередача</w:t>
            </w:r>
            <w:proofErr w:type="spellEnd"/>
            <w:r>
              <w:rPr>
                <w:rFonts w:ascii="Times New Roman" w:hAnsi="Times New Roman" w:cs="Times New Roman"/>
              </w:rPr>
              <w:t xml:space="preserve"> мяча, остановка. Удары по </w:t>
            </w:r>
            <w:r w:rsidRPr="004C1D8D">
              <w:rPr>
                <w:rFonts w:ascii="Times New Roman" w:hAnsi="Times New Roman" w:cs="Times New Roman"/>
              </w:rPr>
              <w:t>летящему мячу средней частью подъема ноги, внутренней частью подъема ноги, носком</w:t>
            </w:r>
            <w:r>
              <w:rPr>
                <w:rFonts w:ascii="Times New Roman" w:hAnsi="Times New Roman" w:cs="Times New Roman"/>
              </w:rPr>
              <w:t>. Игра головой. Передача в одно касание.</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4</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3C4E1D">
        <w:trPr>
          <w:trHeight w:val="1004"/>
        </w:trPr>
        <w:tc>
          <w:tcPr>
            <w:tcW w:w="861" w:type="pct"/>
            <w:vMerge/>
          </w:tcPr>
          <w:p w:rsidR="00125760" w:rsidRPr="004C1D8D" w:rsidRDefault="00125760" w:rsidP="003C4E1D">
            <w:pPr>
              <w:widowControl/>
              <w:spacing w:line="240" w:lineRule="exact"/>
              <w:rPr>
                <w:rFonts w:ascii="Times New Roman" w:hAnsi="Times New Roman" w:cs="Times New Roman"/>
                <w:b/>
                <w:bCs/>
                <w:color w:val="auto"/>
              </w:rPr>
            </w:pPr>
          </w:p>
        </w:tc>
        <w:tc>
          <w:tcPr>
            <w:tcW w:w="176" w:type="pct"/>
            <w:gridSpan w:val="2"/>
          </w:tcPr>
          <w:p w:rsidR="00125760" w:rsidRPr="0003537C" w:rsidRDefault="00125760" w:rsidP="003C4E1D">
            <w:pPr>
              <w:widowControl/>
              <w:spacing w:line="240" w:lineRule="exact"/>
              <w:ind w:hanging="9"/>
              <w:rPr>
                <w:rFonts w:ascii="Times New Roman" w:hAnsi="Times New Roman" w:cs="Times New Roman"/>
                <w:color w:val="auto"/>
              </w:rPr>
            </w:pPr>
          </w:p>
        </w:tc>
        <w:tc>
          <w:tcPr>
            <w:tcW w:w="3140" w:type="pct"/>
          </w:tcPr>
          <w:p w:rsidR="00125760" w:rsidRPr="003C4E1D" w:rsidRDefault="00125760"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DF33BF">
            <w:pPr>
              <w:widowControl/>
              <w:spacing w:line="240" w:lineRule="exact"/>
              <w:rPr>
                <w:rFonts w:ascii="Times New Roman" w:hAnsi="Times New Roman" w:cs="Times New Roman"/>
                <w:color w:val="auto"/>
              </w:rPr>
            </w:pPr>
            <w:r>
              <w:rPr>
                <w:rFonts w:ascii="Times New Roman" w:hAnsi="Times New Roman" w:cs="Times New Roman"/>
                <w:color w:val="auto"/>
              </w:rPr>
              <w:t xml:space="preserve">Задания по теме 6.1. </w:t>
            </w: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125760" w:rsidRPr="004C1D8D" w:rsidRDefault="00125760"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3C4E1D">
              <w:rPr>
                <w:rFonts w:ascii="Times New Roman" w:hAnsi="Times New Roman" w:cs="Times New Roman"/>
                <w:bCs/>
                <w:color w:val="FF0000"/>
              </w:rPr>
              <w:t>2</w:t>
            </w:r>
          </w:p>
        </w:tc>
        <w:tc>
          <w:tcPr>
            <w:tcW w:w="409" w:type="pct"/>
            <w:shd w:val="clear" w:color="auto" w:fill="FFFFFF"/>
          </w:tcPr>
          <w:p w:rsidR="00125760" w:rsidRPr="004C1D8D" w:rsidRDefault="00125760"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B66FC0">
        <w:trPr>
          <w:trHeight w:val="305"/>
        </w:trPr>
        <w:tc>
          <w:tcPr>
            <w:tcW w:w="861" w:type="pct"/>
            <w:vMerge w:val="restart"/>
          </w:tcPr>
          <w:p w:rsidR="00125760" w:rsidRPr="004C1D8D" w:rsidRDefault="00125760" w:rsidP="00DF33BF">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Тема 6.2</w:t>
            </w:r>
            <w:r w:rsidRPr="004C1D8D">
              <w:rPr>
                <w:rFonts w:ascii="Times New Roman" w:hAnsi="Times New Roman" w:cs="Times New Roman"/>
                <w:b/>
                <w:bCs/>
                <w:color w:val="auto"/>
              </w:rPr>
              <w:t>.</w:t>
            </w:r>
            <w:r>
              <w:rPr>
                <w:rFonts w:ascii="Times New Roman" w:hAnsi="Times New Roman" w:cs="Times New Roman"/>
                <w:b/>
                <w:bCs/>
                <w:color w:val="auto"/>
              </w:rPr>
              <w:t xml:space="preserve"> О</w:t>
            </w:r>
            <w:r>
              <w:rPr>
                <w:rFonts w:ascii="Times New Roman" w:hAnsi="Times New Roman" w:cs="Times New Roman"/>
                <w:b/>
              </w:rPr>
              <w:t>становка</w:t>
            </w:r>
            <w:r w:rsidRPr="004C1D8D">
              <w:rPr>
                <w:rFonts w:ascii="Times New Roman" w:hAnsi="Times New Roman" w:cs="Times New Roman"/>
                <w:b/>
              </w:rPr>
              <w:t xml:space="preserve"> мяча ногой, грудью. </w:t>
            </w:r>
            <w:r>
              <w:rPr>
                <w:rFonts w:ascii="Times New Roman" w:hAnsi="Times New Roman" w:cs="Times New Roman"/>
                <w:b/>
              </w:rPr>
              <w:t>Обманные движения.</w:t>
            </w:r>
            <w:r w:rsidRPr="004C1D8D">
              <w:rPr>
                <w:rFonts w:ascii="Times New Roman" w:hAnsi="Times New Roman" w:cs="Times New Roman"/>
                <w:b/>
              </w:rPr>
              <w:t xml:space="preserve"> </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185"/>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4C1D8D" w:rsidRDefault="00125760" w:rsidP="004C1D8D">
            <w:pPr>
              <w:widowControl/>
              <w:shd w:val="clear" w:color="auto" w:fill="FFFFFF"/>
              <w:spacing w:line="240" w:lineRule="exact"/>
              <w:ind w:left="45"/>
              <w:rPr>
                <w:rFonts w:ascii="Times New Roman" w:hAnsi="Times New Roman" w:cs="Times New Roman"/>
                <w:b/>
                <w:bCs/>
                <w:color w:val="auto"/>
              </w:rPr>
            </w:pPr>
            <w:r>
              <w:rPr>
                <w:rFonts w:ascii="Times New Roman" w:hAnsi="Times New Roman" w:cs="Times New Roman"/>
              </w:rPr>
              <w:t>Отбор  мяча, обманные движения</w:t>
            </w:r>
            <w:r w:rsidRPr="004C1D8D">
              <w:rPr>
                <w:rFonts w:ascii="Times New Roman" w:hAnsi="Times New Roman" w:cs="Times New Roman"/>
              </w:rPr>
              <w:t>.</w:t>
            </w:r>
            <w:r>
              <w:rPr>
                <w:rFonts w:ascii="Times New Roman" w:hAnsi="Times New Roman" w:cs="Times New Roman"/>
                <w:b/>
                <w:bCs/>
                <w:color w:val="auto"/>
              </w:rPr>
              <w:t xml:space="preserve"> </w:t>
            </w:r>
            <w:r w:rsidRPr="00DF33BF">
              <w:rPr>
                <w:rFonts w:ascii="Times New Roman" w:hAnsi="Times New Roman" w:cs="Times New Roman"/>
                <w:bCs/>
                <w:color w:val="auto"/>
              </w:rPr>
              <w:t>О</w:t>
            </w:r>
            <w:r w:rsidRPr="00DF33BF">
              <w:rPr>
                <w:rFonts w:ascii="Times New Roman" w:hAnsi="Times New Roman" w:cs="Times New Roman"/>
              </w:rPr>
              <w:t>становка мяча ногой, грудью</w:t>
            </w:r>
            <w:r>
              <w:rPr>
                <w:rFonts w:ascii="Times New Roman" w:hAnsi="Times New Roman" w:cs="Times New Roman"/>
              </w:rPr>
              <w:t>.</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185"/>
        </w:trPr>
        <w:tc>
          <w:tcPr>
            <w:tcW w:w="861" w:type="pct"/>
            <w:vMerge/>
          </w:tcPr>
          <w:p w:rsidR="00125760" w:rsidRPr="004C1D8D" w:rsidRDefault="00125760" w:rsidP="003C4E1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3C4E1D">
            <w:pPr>
              <w:widowControl/>
              <w:spacing w:line="240" w:lineRule="exact"/>
              <w:ind w:hanging="9"/>
              <w:rPr>
                <w:rFonts w:ascii="Times New Roman" w:hAnsi="Times New Roman" w:cs="Times New Roman"/>
                <w:color w:val="auto"/>
              </w:rPr>
            </w:pPr>
          </w:p>
        </w:tc>
        <w:tc>
          <w:tcPr>
            <w:tcW w:w="3140" w:type="pct"/>
          </w:tcPr>
          <w:p w:rsidR="00125760" w:rsidRPr="003C4E1D" w:rsidRDefault="00125760"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ражнений УГГ, физкультминутки.</w:t>
            </w:r>
          </w:p>
        </w:tc>
        <w:tc>
          <w:tcPr>
            <w:tcW w:w="414" w:type="pct"/>
          </w:tcPr>
          <w:p w:rsidR="00125760" w:rsidRPr="004C1D8D" w:rsidRDefault="00125760"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sidRPr="003C4E1D">
              <w:rPr>
                <w:rFonts w:ascii="Times New Roman" w:hAnsi="Times New Roman" w:cs="Times New Roman"/>
                <w:bCs/>
                <w:color w:val="FF0000"/>
              </w:rPr>
              <w:t>2</w:t>
            </w:r>
          </w:p>
        </w:tc>
        <w:tc>
          <w:tcPr>
            <w:tcW w:w="409" w:type="pct"/>
            <w:shd w:val="clear" w:color="auto" w:fill="FFFFFF"/>
          </w:tcPr>
          <w:p w:rsidR="00125760" w:rsidRPr="004C1D8D" w:rsidRDefault="00125760"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185"/>
        </w:trPr>
        <w:tc>
          <w:tcPr>
            <w:tcW w:w="861" w:type="pct"/>
            <w:vMerge w:val="restart"/>
          </w:tcPr>
          <w:p w:rsidR="00125760" w:rsidRPr="001F4095"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Тема 6.3. </w:t>
            </w:r>
            <w:r>
              <w:rPr>
                <w:rFonts w:ascii="Times New Roman" w:hAnsi="Times New Roman" w:cs="Times New Roman"/>
                <w:b/>
              </w:rPr>
              <w:t>Упражнения</w:t>
            </w:r>
            <w:r w:rsidRPr="004C1D8D">
              <w:rPr>
                <w:rFonts w:ascii="Times New Roman" w:hAnsi="Times New Roman" w:cs="Times New Roman"/>
                <w:b/>
              </w:rPr>
              <w:t xml:space="preserve"> с передачей мячей. Ведение мяча</w:t>
            </w:r>
            <w:r>
              <w:rPr>
                <w:rFonts w:ascii="Times New Roman" w:hAnsi="Times New Roman" w:cs="Times New Roman"/>
                <w:b/>
              </w:rPr>
              <w:t xml:space="preserve">. Игра </w:t>
            </w:r>
            <w:r>
              <w:rPr>
                <w:rFonts w:ascii="Times New Roman" w:hAnsi="Times New Roman" w:cs="Times New Roman"/>
                <w:b/>
              </w:rPr>
              <w:lastRenderedPageBreak/>
              <w:t>вратаря.</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lastRenderedPageBreak/>
              <w:t xml:space="preserve">                                                         Содержание практических занятий</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185"/>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ind w:hanging="9"/>
              <w:rPr>
                <w:rFonts w:ascii="Times New Roman" w:hAnsi="Times New Roman" w:cs="Times New Roman"/>
                <w:color w:val="auto"/>
              </w:rPr>
            </w:pPr>
            <w:r w:rsidRPr="004C1D8D">
              <w:rPr>
                <w:rFonts w:ascii="Times New Roman" w:hAnsi="Times New Roman" w:cs="Times New Roman"/>
                <w:color w:val="auto"/>
              </w:rPr>
              <w:t>1.</w:t>
            </w:r>
          </w:p>
        </w:tc>
        <w:tc>
          <w:tcPr>
            <w:tcW w:w="3140" w:type="pct"/>
          </w:tcPr>
          <w:p w:rsidR="00125760" w:rsidRPr="004C1D8D" w:rsidRDefault="00125760" w:rsidP="004C1D8D">
            <w:pPr>
              <w:widowControl/>
              <w:shd w:val="clear" w:color="auto" w:fill="FFFFFF"/>
              <w:spacing w:line="240" w:lineRule="exact"/>
              <w:ind w:left="45"/>
              <w:rPr>
                <w:rFonts w:ascii="Times New Roman" w:hAnsi="Times New Roman" w:cs="Times New Roman"/>
              </w:rPr>
            </w:pPr>
            <w:r w:rsidRPr="004C1D8D">
              <w:rPr>
                <w:rFonts w:ascii="Times New Roman" w:hAnsi="Times New Roman" w:cs="Times New Roman"/>
              </w:rPr>
              <w:t>Передача мяча в парах, тройках на месте и в движении, Игра «квадрат». Выполнение ОРУ с отягощениями</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sidRPr="004C1D8D">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r w:rsidRPr="004C1D8D">
              <w:rPr>
                <w:rFonts w:ascii="Times New Roman" w:hAnsi="Times New Roman" w:cs="Times New Roman"/>
                <w:b/>
                <w:bCs/>
                <w:color w:val="auto"/>
              </w:rPr>
              <w:t>2-3</w:t>
            </w:r>
          </w:p>
        </w:tc>
      </w:tr>
      <w:tr w:rsidR="00125760" w:rsidRPr="004C1D8D" w:rsidTr="00203692">
        <w:trPr>
          <w:trHeight w:val="185"/>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4C1D8D">
            <w:pPr>
              <w:widowControl/>
              <w:spacing w:line="240" w:lineRule="exact"/>
              <w:ind w:hanging="9"/>
              <w:rPr>
                <w:rFonts w:ascii="Times New Roman" w:hAnsi="Times New Roman" w:cs="Times New Roman"/>
                <w:color w:val="auto"/>
              </w:rPr>
            </w:pPr>
            <w:r>
              <w:rPr>
                <w:rFonts w:ascii="Times New Roman" w:hAnsi="Times New Roman" w:cs="Times New Roman"/>
                <w:color w:val="auto"/>
              </w:rPr>
              <w:t>2.</w:t>
            </w:r>
          </w:p>
        </w:tc>
        <w:tc>
          <w:tcPr>
            <w:tcW w:w="3140" w:type="pct"/>
          </w:tcPr>
          <w:p w:rsidR="00125760" w:rsidRPr="004C1D8D" w:rsidRDefault="00EB3A9B" w:rsidP="00EB3A9B">
            <w:pPr>
              <w:widowControl/>
              <w:spacing w:line="240" w:lineRule="exact"/>
              <w:ind w:left="45"/>
              <w:rPr>
                <w:rFonts w:ascii="Times New Roman" w:hAnsi="Times New Roman" w:cs="Times New Roman"/>
              </w:rPr>
            </w:pPr>
            <w:r>
              <w:rPr>
                <w:rFonts w:ascii="Times New Roman" w:hAnsi="Times New Roman" w:cs="Times New Roman"/>
              </w:rPr>
              <w:t>В</w:t>
            </w:r>
            <w:r w:rsidR="00125760" w:rsidRPr="004C1D8D">
              <w:rPr>
                <w:rFonts w:ascii="Times New Roman" w:hAnsi="Times New Roman" w:cs="Times New Roman"/>
              </w:rPr>
              <w:t>брасывани</w:t>
            </w:r>
            <w:r>
              <w:rPr>
                <w:rFonts w:ascii="Times New Roman" w:hAnsi="Times New Roman" w:cs="Times New Roman"/>
              </w:rPr>
              <w:t xml:space="preserve">е </w:t>
            </w:r>
            <w:r w:rsidR="00125760" w:rsidRPr="004C1D8D">
              <w:rPr>
                <w:rFonts w:ascii="Times New Roman" w:hAnsi="Times New Roman" w:cs="Times New Roman"/>
              </w:rPr>
              <w:t xml:space="preserve"> мяча, техника игры вратаря.</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185"/>
        </w:trPr>
        <w:tc>
          <w:tcPr>
            <w:tcW w:w="861" w:type="pct"/>
            <w:vMerge/>
          </w:tcPr>
          <w:p w:rsidR="00125760" w:rsidRPr="004C1D8D" w:rsidRDefault="00125760" w:rsidP="004C1D8D">
            <w:pPr>
              <w:widowControl/>
              <w:spacing w:after="200" w:line="240" w:lineRule="exact"/>
              <w:rPr>
                <w:rFonts w:ascii="Times New Roman" w:hAnsi="Times New Roman" w:cs="Times New Roman"/>
                <w:b/>
                <w:bCs/>
                <w:color w:val="auto"/>
              </w:rPr>
            </w:pPr>
          </w:p>
        </w:tc>
        <w:tc>
          <w:tcPr>
            <w:tcW w:w="176" w:type="pct"/>
            <w:gridSpan w:val="2"/>
          </w:tcPr>
          <w:p w:rsidR="00125760" w:rsidRDefault="00125760" w:rsidP="004C1D8D">
            <w:pPr>
              <w:widowControl/>
              <w:spacing w:line="240" w:lineRule="exact"/>
              <w:ind w:hanging="9"/>
              <w:rPr>
                <w:rFonts w:ascii="Times New Roman" w:hAnsi="Times New Roman" w:cs="Times New Roman"/>
                <w:color w:val="auto"/>
              </w:rPr>
            </w:pPr>
            <w:r>
              <w:rPr>
                <w:rFonts w:ascii="Times New Roman" w:hAnsi="Times New Roman" w:cs="Times New Roman"/>
                <w:color w:val="auto"/>
              </w:rPr>
              <w:t>3.</w:t>
            </w:r>
          </w:p>
        </w:tc>
        <w:tc>
          <w:tcPr>
            <w:tcW w:w="3140" w:type="pct"/>
          </w:tcPr>
          <w:p w:rsidR="00125760" w:rsidRPr="00EB3A9B" w:rsidRDefault="00125760" w:rsidP="00EB3A9B">
            <w:pPr>
              <w:widowControl/>
              <w:spacing w:line="240" w:lineRule="exact"/>
              <w:ind w:left="45"/>
              <w:rPr>
                <w:rFonts w:ascii="Times New Roman" w:hAnsi="Times New Roman" w:cs="Times New Roman"/>
              </w:rPr>
            </w:pPr>
            <w:r w:rsidRPr="00EB3A9B">
              <w:rPr>
                <w:rFonts w:ascii="Times New Roman" w:hAnsi="Times New Roman" w:cs="Times New Roman"/>
                <w:bCs/>
              </w:rPr>
              <w:t xml:space="preserve">Зачет </w:t>
            </w:r>
            <w:r w:rsidRPr="00EB3A9B">
              <w:rPr>
                <w:rFonts w:ascii="Times New Roman" w:hAnsi="Times New Roman" w:cs="Times New Roman"/>
              </w:rPr>
              <w:t xml:space="preserve"> по</w:t>
            </w:r>
            <w:r w:rsidR="00EB3A9B">
              <w:rPr>
                <w:rFonts w:ascii="Times New Roman" w:hAnsi="Times New Roman" w:cs="Times New Roman"/>
              </w:rPr>
              <w:t xml:space="preserve"> теме: «Футбол (мини-футбол)». С</w:t>
            </w:r>
            <w:r w:rsidRPr="00EB3A9B">
              <w:rPr>
                <w:rFonts w:ascii="Times New Roman" w:hAnsi="Times New Roman" w:cs="Times New Roman"/>
              </w:rPr>
              <w:t>дача контрольных нормативов</w:t>
            </w:r>
          </w:p>
        </w:tc>
        <w:tc>
          <w:tcPr>
            <w:tcW w:w="414" w:type="pct"/>
          </w:tcPr>
          <w:p w:rsidR="00125760"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color w:val="auto"/>
              </w:rPr>
            </w:pPr>
            <w:r>
              <w:rPr>
                <w:rFonts w:ascii="Times New Roman" w:hAnsi="Times New Roman" w:cs="Times New Roman"/>
                <w:color w:val="auto"/>
              </w:rPr>
              <w:t>2</w:t>
            </w: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185"/>
        </w:trPr>
        <w:tc>
          <w:tcPr>
            <w:tcW w:w="861" w:type="pct"/>
            <w:vMerge/>
          </w:tcPr>
          <w:p w:rsidR="00125760" w:rsidRPr="004C1D8D" w:rsidRDefault="00125760" w:rsidP="003C4E1D">
            <w:pPr>
              <w:widowControl/>
              <w:spacing w:after="200" w:line="240" w:lineRule="exact"/>
              <w:rPr>
                <w:rFonts w:ascii="Times New Roman" w:hAnsi="Times New Roman" w:cs="Times New Roman"/>
                <w:b/>
                <w:bCs/>
                <w:color w:val="auto"/>
              </w:rPr>
            </w:pPr>
          </w:p>
        </w:tc>
        <w:tc>
          <w:tcPr>
            <w:tcW w:w="176" w:type="pct"/>
            <w:gridSpan w:val="2"/>
          </w:tcPr>
          <w:p w:rsidR="00125760" w:rsidRPr="004C1D8D" w:rsidRDefault="00125760" w:rsidP="003C4E1D">
            <w:pPr>
              <w:widowControl/>
              <w:spacing w:line="240" w:lineRule="exact"/>
              <w:ind w:hanging="9"/>
              <w:rPr>
                <w:rFonts w:ascii="Times New Roman" w:hAnsi="Times New Roman" w:cs="Times New Roman"/>
                <w:color w:val="auto"/>
              </w:rPr>
            </w:pPr>
          </w:p>
        </w:tc>
        <w:tc>
          <w:tcPr>
            <w:tcW w:w="3140" w:type="pct"/>
          </w:tcPr>
          <w:p w:rsidR="00125760" w:rsidRPr="003C4E1D" w:rsidRDefault="00125760" w:rsidP="003C4E1D">
            <w:pPr>
              <w:widowControl/>
              <w:spacing w:line="240" w:lineRule="exact"/>
              <w:rPr>
                <w:rFonts w:ascii="Times New Roman" w:hAnsi="Times New Roman" w:cs="Times New Roman"/>
                <w:b/>
                <w:color w:val="auto"/>
              </w:rPr>
            </w:pPr>
            <w:r w:rsidRPr="003C4E1D">
              <w:rPr>
                <w:rFonts w:ascii="Times New Roman" w:hAnsi="Times New Roman" w:cs="Times New Roman"/>
                <w:b/>
                <w:color w:val="auto"/>
              </w:rPr>
              <w:t>Самостоятельная работа</w:t>
            </w:r>
          </w:p>
          <w:p w:rsidR="00125760" w:rsidRPr="004C1D8D" w:rsidRDefault="00125760" w:rsidP="001F4095">
            <w:pPr>
              <w:widowControl/>
              <w:spacing w:line="240" w:lineRule="exact"/>
              <w:rPr>
                <w:rFonts w:ascii="Times New Roman" w:hAnsi="Times New Roman" w:cs="Times New Roman"/>
                <w:color w:val="auto"/>
              </w:rPr>
            </w:pPr>
            <w:r w:rsidRPr="003C4E1D">
              <w:rPr>
                <w:rFonts w:ascii="Times New Roman" w:hAnsi="Times New Roman" w:cs="Times New Roman"/>
                <w:color w:val="auto"/>
              </w:rPr>
              <w:t>Занятия в секциях по видам спорта, группах оздоровительной подготовки; выполнение уп</w:t>
            </w:r>
            <w:r>
              <w:rPr>
                <w:rFonts w:ascii="Times New Roman" w:hAnsi="Times New Roman" w:cs="Times New Roman"/>
                <w:color w:val="auto"/>
              </w:rPr>
              <w:t xml:space="preserve">ражнений УГГ, физкультминутки. ОРУ </w:t>
            </w:r>
            <w:proofErr w:type="gramStart"/>
            <w:r>
              <w:rPr>
                <w:rFonts w:ascii="Times New Roman" w:hAnsi="Times New Roman" w:cs="Times New Roman"/>
                <w:color w:val="auto"/>
              </w:rPr>
              <w:t>скоростно-силовые</w:t>
            </w:r>
            <w:proofErr w:type="gramEnd"/>
            <w:r>
              <w:rPr>
                <w:rFonts w:ascii="Times New Roman" w:hAnsi="Times New Roman" w:cs="Times New Roman"/>
                <w:color w:val="auto"/>
              </w:rPr>
              <w:t>.</w:t>
            </w:r>
          </w:p>
        </w:tc>
        <w:tc>
          <w:tcPr>
            <w:tcW w:w="414" w:type="pct"/>
          </w:tcPr>
          <w:p w:rsidR="00125760" w:rsidRPr="004C1D8D" w:rsidRDefault="00125760" w:rsidP="003C4E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Cs/>
                <w:color w:val="auto"/>
              </w:rPr>
            </w:pPr>
            <w:r>
              <w:rPr>
                <w:rFonts w:ascii="Times New Roman" w:hAnsi="Times New Roman" w:cs="Times New Roman"/>
                <w:bCs/>
                <w:color w:val="FF0000"/>
              </w:rPr>
              <w:t>4</w:t>
            </w:r>
          </w:p>
        </w:tc>
        <w:tc>
          <w:tcPr>
            <w:tcW w:w="409" w:type="pct"/>
            <w:shd w:val="clear" w:color="auto" w:fill="FFFFFF"/>
          </w:tcPr>
          <w:p w:rsidR="00125760" w:rsidRPr="004C1D8D" w:rsidRDefault="00125760" w:rsidP="003C4E1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exact"/>
              <w:jc w:val="center"/>
              <w:rPr>
                <w:rFonts w:ascii="Times New Roman" w:hAnsi="Times New Roman" w:cs="Times New Roman"/>
                <w:b/>
                <w:bCs/>
                <w:color w:val="auto"/>
              </w:rPr>
            </w:pPr>
          </w:p>
        </w:tc>
      </w:tr>
      <w:tr w:rsidR="00125760" w:rsidRPr="004C1D8D" w:rsidTr="00203692">
        <w:trPr>
          <w:trHeight w:val="289"/>
        </w:trPr>
        <w:tc>
          <w:tcPr>
            <w:tcW w:w="861" w:type="pct"/>
          </w:tcPr>
          <w:p w:rsidR="00125760" w:rsidRPr="004C1D8D" w:rsidRDefault="00125760" w:rsidP="004C1D8D">
            <w:pPr>
              <w:widowControl/>
              <w:spacing w:after="200" w:line="240" w:lineRule="exact"/>
              <w:rPr>
                <w:rFonts w:ascii="Times New Roman" w:hAnsi="Times New Roman" w:cs="Times New Roman"/>
                <w:b/>
                <w:bCs/>
                <w:color w:val="auto"/>
              </w:rPr>
            </w:pPr>
            <w:r>
              <w:rPr>
                <w:rFonts w:ascii="Times New Roman" w:hAnsi="Times New Roman" w:cs="Times New Roman"/>
                <w:b/>
                <w:bCs/>
                <w:color w:val="auto"/>
              </w:rPr>
              <w:t xml:space="preserve">Итоговая аттестация </w:t>
            </w:r>
          </w:p>
        </w:tc>
        <w:tc>
          <w:tcPr>
            <w:tcW w:w="3316" w:type="pct"/>
            <w:gridSpan w:val="3"/>
          </w:tcPr>
          <w:p w:rsidR="00125760" w:rsidRPr="0003537C"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Д</w:t>
            </w:r>
            <w:r>
              <w:rPr>
                <w:rFonts w:ascii="Times New Roman" w:hAnsi="Times New Roman" w:cs="Times New Roman"/>
                <w:b/>
                <w:bCs/>
                <w:color w:val="auto"/>
              </w:rPr>
              <w:t>ифференцированный зачет</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c>
          <w:tcPr>
            <w:tcW w:w="409" w:type="pct"/>
            <w:shd w:val="clear" w:color="auto" w:fill="FFFFFF"/>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545"/>
        </w:trPr>
        <w:tc>
          <w:tcPr>
            <w:tcW w:w="861" w:type="pct"/>
          </w:tcPr>
          <w:p w:rsidR="00125760" w:rsidRPr="004C1D8D" w:rsidRDefault="00125760" w:rsidP="004C1D8D">
            <w:pPr>
              <w:widowControl/>
              <w:spacing w:after="200" w:line="240" w:lineRule="exact"/>
              <w:rPr>
                <w:rFonts w:ascii="Times New Roman" w:hAnsi="Times New Roman" w:cs="Times New Roman"/>
                <w:b/>
                <w:bCs/>
                <w:color w:val="auto"/>
              </w:rPr>
            </w:pPr>
            <w:r w:rsidRPr="004C1D8D">
              <w:rPr>
                <w:rFonts w:ascii="Times New Roman" w:hAnsi="Times New Roman" w:cs="Times New Roman"/>
                <w:b/>
                <w:bCs/>
                <w:color w:val="auto"/>
              </w:rPr>
              <w:t>Всего:</w:t>
            </w: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4C1D8D">
              <w:rPr>
                <w:rFonts w:ascii="Times New Roman" w:hAnsi="Times New Roman" w:cs="Times New Roman"/>
                <w:b/>
                <w:bCs/>
                <w:color w:val="auto"/>
              </w:rPr>
              <w:t>Обязательная аудиторная учебная нагрузка: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sidRPr="004C1D8D">
              <w:rPr>
                <w:rFonts w:ascii="Times New Roman" w:hAnsi="Times New Roman" w:cs="Times New Roman"/>
                <w:b/>
                <w:bCs/>
                <w:color w:val="auto"/>
              </w:rPr>
              <w:t>117</w:t>
            </w:r>
          </w:p>
        </w:tc>
        <w:tc>
          <w:tcPr>
            <w:tcW w:w="409" w:type="pct"/>
            <w:shd w:val="clear" w:color="auto" w:fill="D9D9D9"/>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r w:rsidR="00125760" w:rsidRPr="004C1D8D" w:rsidTr="00203692">
        <w:trPr>
          <w:trHeight w:val="545"/>
        </w:trPr>
        <w:tc>
          <w:tcPr>
            <w:tcW w:w="861" w:type="pct"/>
          </w:tcPr>
          <w:p w:rsidR="00125760" w:rsidRPr="004C1D8D" w:rsidRDefault="00125760" w:rsidP="004C1D8D">
            <w:pPr>
              <w:widowControl/>
              <w:spacing w:after="200" w:line="240" w:lineRule="exact"/>
              <w:rPr>
                <w:rFonts w:ascii="Times New Roman" w:hAnsi="Times New Roman" w:cs="Times New Roman"/>
                <w:b/>
                <w:bCs/>
                <w:color w:val="auto"/>
              </w:rPr>
            </w:pPr>
          </w:p>
        </w:tc>
        <w:tc>
          <w:tcPr>
            <w:tcW w:w="3316" w:type="pct"/>
            <w:gridSpan w:val="3"/>
          </w:tcPr>
          <w:p w:rsidR="00125760" w:rsidRPr="004C1D8D" w:rsidRDefault="00125760" w:rsidP="004C1D8D">
            <w:pPr>
              <w:widowControl/>
              <w:spacing w:line="240" w:lineRule="exact"/>
              <w:rPr>
                <w:rFonts w:ascii="Times New Roman" w:hAnsi="Times New Roman" w:cs="Times New Roman"/>
                <w:b/>
                <w:bCs/>
                <w:color w:val="auto"/>
              </w:rPr>
            </w:pPr>
            <w:r w:rsidRPr="003C4E1D">
              <w:rPr>
                <w:rFonts w:ascii="Times New Roman" w:hAnsi="Times New Roman" w:cs="Times New Roman"/>
                <w:b/>
                <w:bCs/>
                <w:color w:val="auto"/>
              </w:rPr>
              <w:t>Самостоятельная работа:</w:t>
            </w:r>
          </w:p>
        </w:tc>
        <w:tc>
          <w:tcPr>
            <w:tcW w:w="414" w:type="pct"/>
          </w:tcPr>
          <w:p w:rsidR="00125760" w:rsidRPr="004C1D8D" w:rsidRDefault="00125760" w:rsidP="004C1D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r>
              <w:rPr>
                <w:rFonts w:ascii="Times New Roman" w:hAnsi="Times New Roman" w:cs="Times New Roman"/>
                <w:b/>
                <w:bCs/>
                <w:color w:val="auto"/>
              </w:rPr>
              <w:t>59</w:t>
            </w:r>
          </w:p>
        </w:tc>
        <w:tc>
          <w:tcPr>
            <w:tcW w:w="409" w:type="pct"/>
            <w:shd w:val="clear" w:color="auto" w:fill="D9D9D9"/>
          </w:tcPr>
          <w:p w:rsidR="00125760" w:rsidRPr="004C1D8D" w:rsidRDefault="00125760" w:rsidP="004C1D8D">
            <w:pPr>
              <w:widowControl/>
              <w:tabs>
                <w:tab w:val="center" w:pos="577"/>
                <w:tab w:val="left" w:pos="916"/>
                <w:tab w:val="left" w:pos="11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color w:val="auto"/>
              </w:rPr>
            </w:pPr>
          </w:p>
        </w:tc>
      </w:tr>
    </w:tbl>
    <w:p w:rsidR="00125760" w:rsidRDefault="00125760" w:rsidP="004C1D8D">
      <w:pPr>
        <w:rPr>
          <w:rFonts w:ascii="Times New Roman" w:hAnsi="Times New Roman" w:cs="Times New Roman"/>
          <w:color w:val="auto"/>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pPr>
    </w:p>
    <w:p w:rsidR="00125760" w:rsidRPr="00B66FC0" w:rsidRDefault="00125760" w:rsidP="00B66FC0">
      <w:pPr>
        <w:rPr>
          <w:sz w:val="2"/>
          <w:szCs w:val="2"/>
        </w:rPr>
        <w:sectPr w:rsidR="00125760" w:rsidRPr="00B66FC0" w:rsidSect="00E2672D">
          <w:pgSz w:w="16840" w:h="11900" w:orient="landscape"/>
          <w:pgMar w:top="1620" w:right="946" w:bottom="998" w:left="874" w:header="0" w:footer="3" w:gutter="0"/>
          <w:cols w:space="720"/>
          <w:noEndnote/>
          <w:titlePg/>
          <w:docGrid w:linePitch="360"/>
        </w:sectPr>
      </w:pPr>
    </w:p>
    <w:p w:rsidR="00125760" w:rsidRDefault="00125760">
      <w:pPr>
        <w:framePr w:w="15019" w:wrap="notBeside" w:vAnchor="text" w:hAnchor="text" w:xAlign="center" w:y="1"/>
        <w:rPr>
          <w:sz w:val="2"/>
          <w:szCs w:val="2"/>
        </w:rPr>
      </w:pPr>
    </w:p>
    <w:p w:rsidR="00125760" w:rsidRDefault="00125760">
      <w:pPr>
        <w:rPr>
          <w:sz w:val="2"/>
          <w:szCs w:val="2"/>
        </w:rPr>
      </w:pPr>
    </w:p>
    <w:p w:rsidR="00125760" w:rsidRDefault="00125760">
      <w:pPr>
        <w:framePr w:w="15019" w:wrap="notBeside" w:vAnchor="text" w:hAnchor="text" w:xAlign="center" w:y="1"/>
        <w:rPr>
          <w:sz w:val="2"/>
          <w:szCs w:val="2"/>
        </w:rPr>
      </w:pPr>
    </w:p>
    <w:p w:rsidR="00125760" w:rsidRDefault="00125760">
      <w:pPr>
        <w:rPr>
          <w:sz w:val="2"/>
          <w:szCs w:val="2"/>
        </w:rPr>
      </w:pPr>
    </w:p>
    <w:p w:rsidR="00125760" w:rsidRDefault="00125760">
      <w:pPr>
        <w:framePr w:w="15019" w:wrap="notBeside" w:vAnchor="text" w:hAnchor="text" w:xAlign="center" w:y="1"/>
        <w:rPr>
          <w:sz w:val="2"/>
          <w:szCs w:val="2"/>
        </w:rPr>
      </w:pPr>
    </w:p>
    <w:p w:rsidR="00125760" w:rsidRDefault="00125760">
      <w:pPr>
        <w:rPr>
          <w:sz w:val="2"/>
          <w:szCs w:val="2"/>
        </w:rPr>
      </w:pPr>
    </w:p>
    <w:p w:rsidR="00125760" w:rsidRDefault="00125760">
      <w:pPr>
        <w:framePr w:w="15019" w:wrap="notBeside" w:vAnchor="text" w:hAnchor="text" w:xAlign="center" w:y="1"/>
        <w:rPr>
          <w:sz w:val="2"/>
          <w:szCs w:val="2"/>
        </w:rPr>
      </w:pPr>
    </w:p>
    <w:p w:rsidR="00125760" w:rsidRDefault="00125760">
      <w:pPr>
        <w:rPr>
          <w:sz w:val="2"/>
          <w:szCs w:val="2"/>
        </w:rPr>
      </w:pPr>
    </w:p>
    <w:p w:rsidR="00125760" w:rsidRDefault="00125760">
      <w:pPr>
        <w:rPr>
          <w:sz w:val="2"/>
          <w:szCs w:val="2"/>
        </w:rPr>
      </w:pPr>
    </w:p>
    <w:p w:rsidR="00125760" w:rsidRDefault="00125760">
      <w:pPr>
        <w:pStyle w:val="110"/>
        <w:keepNext/>
        <w:keepLines/>
        <w:numPr>
          <w:ilvl w:val="0"/>
          <w:numId w:val="4"/>
        </w:numPr>
        <w:shd w:val="clear" w:color="auto" w:fill="auto"/>
        <w:tabs>
          <w:tab w:val="left" w:pos="363"/>
        </w:tabs>
        <w:spacing w:after="261" w:line="220" w:lineRule="exact"/>
      </w:pPr>
      <w:bookmarkStart w:id="6" w:name="bookmark5"/>
      <w:r>
        <w:t>УСЛОВИЯ РЕАЛИЗАЦИИ УЧЕБНОЙ ДИСЦИПЛИНЫ</w:t>
      </w:r>
      <w:bookmarkEnd w:id="6"/>
    </w:p>
    <w:p w:rsidR="00125760" w:rsidRDefault="00125760">
      <w:pPr>
        <w:pStyle w:val="21"/>
        <w:numPr>
          <w:ilvl w:val="1"/>
          <w:numId w:val="4"/>
        </w:numPr>
        <w:shd w:val="clear" w:color="auto" w:fill="auto"/>
        <w:tabs>
          <w:tab w:val="left" w:pos="526"/>
        </w:tabs>
        <w:spacing w:after="0" w:line="278" w:lineRule="exact"/>
        <w:jc w:val="both"/>
      </w:pPr>
      <w:r>
        <w:t>Требования к минимальному материально-техническому обеспечению.</w:t>
      </w:r>
    </w:p>
    <w:p w:rsidR="00125760" w:rsidRDefault="00125760">
      <w:pPr>
        <w:pStyle w:val="21"/>
        <w:shd w:val="clear" w:color="auto" w:fill="auto"/>
        <w:spacing w:after="287" w:line="278" w:lineRule="exact"/>
        <w:rPr>
          <w:rStyle w:val="220"/>
        </w:rPr>
      </w:pPr>
      <w:r>
        <w:t xml:space="preserve">Реализация учебной дисциплины «Физическая культура» требует наличия спортивного зала, летней спортивной площадки, тренажеров, а также </w:t>
      </w:r>
      <w:r>
        <w:rPr>
          <w:rStyle w:val="220"/>
        </w:rPr>
        <w:t xml:space="preserve">использование активных и интерактивных форм и методов обучения, развивающих подвижных и </w:t>
      </w:r>
      <w:proofErr w:type="spellStart"/>
      <w:r>
        <w:rPr>
          <w:rStyle w:val="220"/>
        </w:rPr>
        <w:t>квест</w:t>
      </w:r>
      <w:proofErr w:type="spellEnd"/>
      <w:r>
        <w:rPr>
          <w:rStyle w:val="220"/>
        </w:rPr>
        <w:t>-игр.</w:t>
      </w:r>
    </w:p>
    <w:p w:rsidR="00125760" w:rsidRPr="00182D32" w:rsidRDefault="00125760"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both"/>
        <w:rPr>
          <w:rFonts w:ascii="Times New Roman" w:hAnsi="Times New Roman" w:cs="Times New Roman"/>
          <w:b/>
          <w:bCs/>
          <w:color w:val="auto"/>
        </w:rPr>
      </w:pPr>
      <w:r w:rsidRPr="00182D32">
        <w:rPr>
          <w:rFonts w:ascii="Times New Roman" w:hAnsi="Times New Roman" w:cs="Times New Roman"/>
          <w:b/>
          <w:bCs/>
          <w:color w:val="auto"/>
        </w:rPr>
        <w:t xml:space="preserve">  Оборудование спортивного комплекса:</w:t>
      </w:r>
    </w:p>
    <w:p w:rsidR="00125760" w:rsidRPr="00182D32" w:rsidRDefault="00125760"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зал, обеспечивающий единовременную пропускную способность не менее 50 чел в час;</w:t>
      </w:r>
    </w:p>
    <w:p w:rsidR="00125760" w:rsidRPr="00182D32" w:rsidRDefault="00125760"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 xml:space="preserve">место для занятий настольным теннисом; </w:t>
      </w:r>
    </w:p>
    <w:p w:rsidR="00125760" w:rsidRPr="00182D32" w:rsidRDefault="00125760" w:rsidP="00182D32">
      <w:pPr>
        <w:widowControl/>
        <w:numPr>
          <w:ilvl w:val="0"/>
          <w:numId w:val="19"/>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hAnsi="Times New Roman" w:cs="Times New Roman"/>
          <w:color w:val="auto"/>
        </w:rPr>
      </w:pPr>
      <w:r w:rsidRPr="00182D32">
        <w:rPr>
          <w:rFonts w:ascii="Times New Roman" w:hAnsi="Times New Roman" w:cs="Times New Roman"/>
          <w:color w:val="auto"/>
        </w:rPr>
        <w:t>спортивный инвентарь.</w:t>
      </w:r>
    </w:p>
    <w:p w:rsidR="00125760" w:rsidRDefault="00125760">
      <w:pPr>
        <w:pStyle w:val="110"/>
        <w:keepNext/>
        <w:keepLines/>
        <w:numPr>
          <w:ilvl w:val="1"/>
          <w:numId w:val="4"/>
        </w:numPr>
        <w:shd w:val="clear" w:color="auto" w:fill="auto"/>
        <w:tabs>
          <w:tab w:val="left" w:pos="531"/>
        </w:tabs>
        <w:spacing w:after="3" w:line="220" w:lineRule="exact"/>
      </w:pPr>
      <w:bookmarkStart w:id="7" w:name="bookmark6"/>
      <w:r>
        <w:t>Информационное обеспечение обучения</w:t>
      </w:r>
      <w:bookmarkEnd w:id="7"/>
    </w:p>
    <w:p w:rsidR="00125760" w:rsidRDefault="00125760">
      <w:pPr>
        <w:pStyle w:val="32"/>
        <w:shd w:val="clear" w:color="auto" w:fill="auto"/>
        <w:spacing w:before="0" w:after="260" w:line="220" w:lineRule="exact"/>
        <w:jc w:val="both"/>
      </w:pPr>
      <w:r>
        <w:t>Перечень рекомендуемых учебных изданий, основной и дополнительной литературы</w:t>
      </w:r>
    </w:p>
    <w:p w:rsidR="00125760" w:rsidRDefault="00125760">
      <w:pPr>
        <w:pStyle w:val="21"/>
        <w:shd w:val="clear" w:color="auto" w:fill="auto"/>
        <w:spacing w:after="0"/>
        <w:jc w:val="both"/>
      </w:pPr>
      <w:r>
        <w:t>Основные источники:</w:t>
      </w:r>
    </w:p>
    <w:p w:rsidR="00125760" w:rsidRDefault="00125760">
      <w:pPr>
        <w:pStyle w:val="21"/>
        <w:numPr>
          <w:ilvl w:val="0"/>
          <w:numId w:val="5"/>
        </w:numPr>
        <w:shd w:val="clear" w:color="auto" w:fill="auto"/>
        <w:tabs>
          <w:tab w:val="left" w:pos="570"/>
        </w:tabs>
        <w:spacing w:after="0"/>
        <w:ind w:firstLine="240"/>
        <w:jc w:val="both"/>
      </w:pPr>
      <w:r>
        <w:t>Барчуков И.С. Физическая культура. - М., 2013, стр. 160.</w:t>
      </w:r>
    </w:p>
    <w:p w:rsidR="00125760" w:rsidRDefault="00125760">
      <w:pPr>
        <w:pStyle w:val="21"/>
        <w:numPr>
          <w:ilvl w:val="0"/>
          <w:numId w:val="5"/>
        </w:numPr>
        <w:shd w:val="clear" w:color="auto" w:fill="auto"/>
        <w:tabs>
          <w:tab w:val="left" w:pos="354"/>
        </w:tabs>
        <w:spacing w:after="0"/>
        <w:jc w:val="both"/>
      </w:pPr>
      <w:r>
        <w:t xml:space="preserve">Лях В.И., </w:t>
      </w:r>
      <w:proofErr w:type="spellStart"/>
      <w:r>
        <w:t>Зданевич</w:t>
      </w:r>
      <w:proofErr w:type="spellEnd"/>
      <w:r>
        <w:t xml:space="preserve"> А.А. Физическая культура 10-11 классов. - М., 2012, - 132с.</w:t>
      </w:r>
    </w:p>
    <w:p w:rsidR="00125760" w:rsidRDefault="00125760">
      <w:pPr>
        <w:pStyle w:val="21"/>
        <w:numPr>
          <w:ilvl w:val="0"/>
          <w:numId w:val="5"/>
        </w:numPr>
        <w:shd w:val="clear" w:color="auto" w:fill="auto"/>
        <w:tabs>
          <w:tab w:val="left" w:pos="474"/>
        </w:tabs>
        <w:spacing w:after="0"/>
        <w:ind w:firstLine="240"/>
        <w:jc w:val="both"/>
      </w:pPr>
      <w:proofErr w:type="spellStart"/>
      <w:r>
        <w:t>Бишаева</w:t>
      </w:r>
      <w:proofErr w:type="spellEnd"/>
      <w:r>
        <w:t xml:space="preserve"> А.А., Зимин В.Н. Физическое воспитание и </w:t>
      </w:r>
      <w:proofErr w:type="spellStart"/>
      <w:r>
        <w:t>валеология</w:t>
      </w:r>
      <w:proofErr w:type="spellEnd"/>
      <w:r>
        <w:t xml:space="preserve">: учебное пособие для студентов вузов: в 3 ч. Физическое воспитание молодежи с профессиональной и </w:t>
      </w:r>
      <w:proofErr w:type="spellStart"/>
      <w:r>
        <w:t>валеологической</w:t>
      </w:r>
      <w:proofErr w:type="spellEnd"/>
      <w:r>
        <w:t xml:space="preserve"> направленностью. - Кострома, 2014, - 196с.</w:t>
      </w:r>
    </w:p>
    <w:p w:rsidR="00125760" w:rsidRDefault="00125760">
      <w:pPr>
        <w:pStyle w:val="21"/>
        <w:numPr>
          <w:ilvl w:val="0"/>
          <w:numId w:val="5"/>
        </w:numPr>
        <w:shd w:val="clear" w:color="auto" w:fill="auto"/>
        <w:tabs>
          <w:tab w:val="left" w:pos="354"/>
        </w:tabs>
        <w:spacing w:after="0"/>
        <w:jc w:val="both"/>
      </w:pPr>
      <w:r>
        <w:t>Дмитриев А.А. Физическая культура в специальном образовании. - М., 2012, - 218с.</w:t>
      </w:r>
    </w:p>
    <w:p w:rsidR="00125760" w:rsidRDefault="00125760">
      <w:pPr>
        <w:pStyle w:val="21"/>
        <w:numPr>
          <w:ilvl w:val="0"/>
          <w:numId w:val="5"/>
        </w:numPr>
        <w:shd w:val="clear" w:color="auto" w:fill="auto"/>
        <w:tabs>
          <w:tab w:val="left" w:pos="354"/>
        </w:tabs>
        <w:spacing w:after="0"/>
        <w:jc w:val="both"/>
      </w:pPr>
      <w:r>
        <w:t>Решетников Н.В. Физическая культура. - М., 2013, стр.148.</w:t>
      </w:r>
    </w:p>
    <w:p w:rsidR="00125760" w:rsidRDefault="00125760">
      <w:pPr>
        <w:pStyle w:val="21"/>
        <w:numPr>
          <w:ilvl w:val="0"/>
          <w:numId w:val="5"/>
        </w:numPr>
        <w:shd w:val="clear" w:color="auto" w:fill="auto"/>
        <w:tabs>
          <w:tab w:val="left" w:pos="411"/>
        </w:tabs>
        <w:spacing w:after="0"/>
        <w:jc w:val="both"/>
      </w:pPr>
      <w:r>
        <w:t xml:space="preserve">Решетников Н.В., </w:t>
      </w:r>
      <w:proofErr w:type="spellStart"/>
      <w:r>
        <w:t>Кислицын</w:t>
      </w:r>
      <w:proofErr w:type="spellEnd"/>
      <w:r>
        <w:t xml:space="preserve"> Ю.Л. Физическая культура: учебное пособие для студентов СПО. - М., 2012 - 148с.</w:t>
      </w:r>
    </w:p>
    <w:p w:rsidR="00125760" w:rsidRDefault="00125760">
      <w:pPr>
        <w:pStyle w:val="32"/>
        <w:shd w:val="clear" w:color="auto" w:fill="auto"/>
        <w:spacing w:before="0" w:line="274" w:lineRule="exact"/>
        <w:jc w:val="both"/>
      </w:pPr>
      <w:r>
        <w:t>Дополнительные источники:</w:t>
      </w:r>
    </w:p>
    <w:p w:rsidR="00125760" w:rsidRDefault="00125760">
      <w:pPr>
        <w:pStyle w:val="21"/>
        <w:numPr>
          <w:ilvl w:val="0"/>
          <w:numId w:val="6"/>
        </w:numPr>
        <w:shd w:val="clear" w:color="auto" w:fill="auto"/>
        <w:tabs>
          <w:tab w:val="left" w:pos="330"/>
        </w:tabs>
        <w:spacing w:after="0"/>
        <w:jc w:val="both"/>
      </w:pPr>
      <w:r>
        <w:t>Бирюкова А.А. Спортивный массаж: учебник для вузов. - М., 2012, - 206с.</w:t>
      </w:r>
    </w:p>
    <w:p w:rsidR="00125760" w:rsidRDefault="00125760">
      <w:pPr>
        <w:pStyle w:val="21"/>
        <w:numPr>
          <w:ilvl w:val="0"/>
          <w:numId w:val="6"/>
        </w:numPr>
        <w:shd w:val="clear" w:color="auto" w:fill="auto"/>
        <w:tabs>
          <w:tab w:val="left" w:pos="354"/>
        </w:tabs>
        <w:spacing w:after="0"/>
        <w:jc w:val="both"/>
      </w:pPr>
      <w:proofErr w:type="spellStart"/>
      <w:r>
        <w:t>Вайнер</w:t>
      </w:r>
      <w:proofErr w:type="spellEnd"/>
      <w:r>
        <w:t xml:space="preserve"> Э.Н. </w:t>
      </w:r>
      <w:proofErr w:type="spellStart"/>
      <w:r>
        <w:t>Валеология</w:t>
      </w:r>
      <w:proofErr w:type="spellEnd"/>
      <w:r>
        <w:t>. - М., 2014, - 68с.</w:t>
      </w:r>
    </w:p>
    <w:p w:rsidR="00125760" w:rsidRDefault="00125760">
      <w:pPr>
        <w:pStyle w:val="21"/>
        <w:numPr>
          <w:ilvl w:val="0"/>
          <w:numId w:val="6"/>
        </w:numPr>
        <w:shd w:val="clear" w:color="auto" w:fill="auto"/>
        <w:tabs>
          <w:tab w:val="left" w:pos="354"/>
        </w:tabs>
        <w:spacing w:after="0"/>
        <w:jc w:val="both"/>
      </w:pPr>
      <w:proofErr w:type="spellStart"/>
      <w:r>
        <w:t>Вайнер</w:t>
      </w:r>
      <w:proofErr w:type="spellEnd"/>
      <w:r>
        <w:t xml:space="preserve"> Э.Н., Волынская Е.В. </w:t>
      </w:r>
      <w:proofErr w:type="spellStart"/>
      <w:r>
        <w:t>Валеология</w:t>
      </w:r>
      <w:proofErr w:type="spellEnd"/>
      <w:r>
        <w:t>: учебный практикум. - М., 2012, - 32с.</w:t>
      </w:r>
    </w:p>
    <w:p w:rsidR="00125760" w:rsidRDefault="00125760">
      <w:pPr>
        <w:pStyle w:val="21"/>
        <w:numPr>
          <w:ilvl w:val="0"/>
          <w:numId w:val="6"/>
        </w:numPr>
        <w:shd w:val="clear" w:color="auto" w:fill="auto"/>
        <w:tabs>
          <w:tab w:val="left" w:pos="691"/>
          <w:tab w:val="left" w:pos="4733"/>
        </w:tabs>
        <w:spacing w:after="0"/>
        <w:jc w:val="both"/>
      </w:pPr>
      <w:r>
        <w:t>Методические рекомендации:</w:t>
      </w:r>
      <w:r>
        <w:tab/>
      </w:r>
      <w:proofErr w:type="spellStart"/>
      <w:r>
        <w:t>Здоровьесберегающие</w:t>
      </w:r>
      <w:proofErr w:type="spellEnd"/>
      <w:r>
        <w:t xml:space="preserve"> технологии </w:t>
      </w:r>
      <w:proofErr w:type="gramStart"/>
      <w:r>
        <w:t>в</w:t>
      </w:r>
      <w:proofErr w:type="gramEnd"/>
    </w:p>
    <w:p w:rsidR="00125760" w:rsidRDefault="00125760">
      <w:pPr>
        <w:pStyle w:val="21"/>
        <w:shd w:val="clear" w:color="auto" w:fill="auto"/>
        <w:spacing w:after="0"/>
        <w:jc w:val="both"/>
      </w:pPr>
      <w:r>
        <w:t xml:space="preserve">общеобразовательной школе / под ред. </w:t>
      </w:r>
      <w:proofErr w:type="spellStart"/>
      <w:r>
        <w:t>М.М.</w:t>
      </w:r>
      <w:proofErr w:type="gramStart"/>
      <w:r>
        <w:t>Безруких</w:t>
      </w:r>
      <w:proofErr w:type="spellEnd"/>
      <w:proofErr w:type="gramEnd"/>
      <w:r>
        <w:t xml:space="preserve">, </w:t>
      </w:r>
      <w:proofErr w:type="spellStart"/>
      <w:r>
        <w:t>В.Д.Сонькина</w:t>
      </w:r>
      <w:proofErr w:type="spellEnd"/>
      <w:r>
        <w:t>. - М., 2012, - 188с.</w:t>
      </w:r>
    </w:p>
    <w:p w:rsidR="00125760" w:rsidRDefault="00125760">
      <w:pPr>
        <w:pStyle w:val="21"/>
        <w:numPr>
          <w:ilvl w:val="0"/>
          <w:numId w:val="6"/>
        </w:numPr>
        <w:shd w:val="clear" w:color="auto" w:fill="auto"/>
        <w:tabs>
          <w:tab w:val="left" w:pos="416"/>
        </w:tabs>
        <w:spacing w:after="0"/>
        <w:jc w:val="both"/>
      </w:pPr>
      <w:proofErr w:type="spellStart"/>
      <w:r>
        <w:t>Туревский</w:t>
      </w:r>
      <w:proofErr w:type="spellEnd"/>
      <w:r>
        <w:t xml:space="preserve"> И.М. Самостоятельная работа студентов факультетов физической культуры. - М., 2014, -149 с.</w:t>
      </w:r>
    </w:p>
    <w:p w:rsidR="00125760" w:rsidRDefault="00125760">
      <w:pPr>
        <w:pStyle w:val="21"/>
        <w:numPr>
          <w:ilvl w:val="0"/>
          <w:numId w:val="6"/>
        </w:numPr>
        <w:shd w:val="clear" w:color="auto" w:fill="auto"/>
        <w:tabs>
          <w:tab w:val="left" w:pos="349"/>
        </w:tabs>
        <w:spacing w:after="0"/>
        <w:jc w:val="both"/>
      </w:pPr>
      <w:r>
        <w:t>Хрущев С.В. Физическая культура детей заболеванием органов дыхания: учебное пособие для вузов. - М., 2012, - 212с</w:t>
      </w:r>
    </w:p>
    <w:p w:rsidR="00125760" w:rsidRDefault="00125760">
      <w:pPr>
        <w:pStyle w:val="32"/>
        <w:shd w:val="clear" w:color="auto" w:fill="auto"/>
        <w:spacing w:before="0" w:line="274" w:lineRule="exact"/>
        <w:jc w:val="both"/>
      </w:pPr>
      <w:r>
        <w:t>Интернет-ресурсы по физкультуре:</w:t>
      </w:r>
    </w:p>
    <w:p w:rsidR="00125760" w:rsidRDefault="00F36E00">
      <w:pPr>
        <w:pStyle w:val="21"/>
        <w:shd w:val="clear" w:color="auto" w:fill="auto"/>
        <w:spacing w:after="0"/>
        <w:jc w:val="both"/>
      </w:pPr>
      <w:hyperlink r:id="rId15" w:history="1">
        <w:r w:rsidR="00125760">
          <w:rPr>
            <w:rStyle w:val="a3"/>
          </w:rPr>
          <w:t>http://lib.sportedu.ru/press/fkvot/</w:t>
        </w:r>
      </w:hyperlink>
    </w:p>
    <w:p w:rsidR="00125760" w:rsidRPr="008751F1" w:rsidRDefault="00F36E00">
      <w:pPr>
        <w:pStyle w:val="21"/>
        <w:shd w:val="clear" w:color="auto" w:fill="auto"/>
        <w:spacing w:after="0"/>
        <w:jc w:val="both"/>
        <w:rPr>
          <w:lang w:val="en-US"/>
        </w:rPr>
      </w:pPr>
      <w:hyperlink r:id="rId16" w:history="1">
        <w:r w:rsidR="00125760" w:rsidRPr="008751F1">
          <w:rPr>
            <w:rStyle w:val="a3"/>
            <w:lang w:val="en-US"/>
          </w:rPr>
          <w:t>http://fkis.ru/?id=341</w:t>
        </w:r>
      </w:hyperlink>
    </w:p>
    <w:p w:rsidR="00125760" w:rsidRDefault="00F36E00">
      <w:pPr>
        <w:pStyle w:val="21"/>
        <w:shd w:val="clear" w:color="auto" w:fill="auto"/>
        <w:spacing w:after="283"/>
        <w:ind w:right="4380"/>
        <w:rPr>
          <w:lang w:val="en-US"/>
        </w:rPr>
      </w:pPr>
      <w:hyperlink r:id="rId17" w:history="1">
        <w:r w:rsidR="00125760" w:rsidRPr="008751F1">
          <w:rPr>
            <w:rStyle w:val="a3"/>
            <w:lang w:val="en-US"/>
          </w:rPr>
          <w:t>http://window.edu.ru/window/catalog7p rubr=2.1.24</w:t>
        </w:r>
      </w:hyperlink>
      <w:r w:rsidR="00125760">
        <w:rPr>
          <w:rStyle w:val="221"/>
        </w:rPr>
        <w:t xml:space="preserve"> </w:t>
      </w:r>
      <w:hyperlink r:id="rId18" w:history="1">
        <w:r w:rsidR="00125760" w:rsidRPr="008751F1">
          <w:rPr>
            <w:rStyle w:val="a3"/>
            <w:lang w:val="en-US"/>
          </w:rPr>
          <w:t>http://www.teoriya.ru/</w:t>
        </w:r>
      </w:hyperlink>
    </w:p>
    <w:p w:rsidR="00125760" w:rsidRPr="00182D32" w:rsidRDefault="00125760" w:rsidP="00182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r>
        <w:rPr>
          <w:lang w:val="en-US"/>
        </w:rPr>
        <w:tab/>
      </w:r>
      <w:r w:rsidRPr="00182D32">
        <w:rPr>
          <w:rFonts w:ascii="Times New Roman" w:hAnsi="Times New Roman" w:cs="Times New Roman"/>
          <w:b/>
          <w:bCs/>
          <w:color w:val="auto"/>
        </w:rPr>
        <w:t>3.4. Специфика организации обучения</w:t>
      </w:r>
    </w:p>
    <w:p w:rsidR="00125760" w:rsidRPr="00182D32" w:rsidRDefault="00125760"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color w:val="auto"/>
        </w:rPr>
      </w:pPr>
    </w:p>
    <w:p w:rsidR="00125760" w:rsidRPr="00182D32" w:rsidRDefault="00125760"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proofErr w:type="gramStart"/>
      <w:r w:rsidRPr="00182D32">
        <w:rPr>
          <w:rFonts w:ascii="Times New Roman" w:hAnsi="Times New Roman" w:cs="Times New Roman"/>
          <w:color w:val="auto"/>
        </w:rPr>
        <w:t>Все занятия, предусмотренные  настоящей программой  имеют</w:t>
      </w:r>
      <w:proofErr w:type="gramEnd"/>
      <w:r w:rsidRPr="00182D32">
        <w:rPr>
          <w:rFonts w:ascii="Times New Roman" w:hAnsi="Times New Roman" w:cs="Times New Roman"/>
          <w:color w:val="auto"/>
        </w:rPr>
        <w:t xml:space="preserve"> вид  как</w:t>
      </w:r>
    </w:p>
    <w:p w:rsidR="00125760" w:rsidRPr="00182D32" w:rsidRDefault="00125760" w:rsidP="00182D32">
      <w:pPr>
        <w:widowControl/>
        <w:tabs>
          <w:tab w:val="left" w:pos="916"/>
          <w:tab w:val="left" w:pos="1832"/>
          <w:tab w:val="left" w:pos="2748"/>
          <w:tab w:val="left" w:pos="3664"/>
          <w:tab w:val="left" w:pos="4580"/>
          <w:tab w:val="left" w:pos="5496"/>
          <w:tab w:val="left" w:pos="6412"/>
          <w:tab w:val="left" w:pos="7328"/>
          <w:tab w:val="left" w:pos="8244"/>
          <w:tab w:val="left" w:pos="935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182D32">
        <w:rPr>
          <w:rFonts w:ascii="Times New Roman" w:hAnsi="Times New Roman" w:cs="Times New Roman"/>
          <w:color w:val="auto"/>
        </w:rPr>
        <w:t xml:space="preserve"> «практические», согласно рабочему учебному плану (РУП) и имеют </w:t>
      </w:r>
      <w:proofErr w:type="spellStart"/>
      <w:r w:rsidRPr="00182D32">
        <w:rPr>
          <w:rFonts w:ascii="Times New Roman" w:hAnsi="Times New Roman" w:cs="Times New Roman"/>
          <w:color w:val="auto"/>
        </w:rPr>
        <w:t>валеологическую</w:t>
      </w:r>
      <w:proofErr w:type="spellEnd"/>
      <w:r w:rsidRPr="00182D32">
        <w:rPr>
          <w:rFonts w:ascii="Times New Roman" w:hAnsi="Times New Roman" w:cs="Times New Roman"/>
          <w:color w:val="auto"/>
        </w:rPr>
        <w:t xml:space="preserve"> направленность. Уровень освоения программы обучающимися  предполагает учет индивидуальных особенностей личности обучаемого и его физическую подготовленность. </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rPr>
      </w:pPr>
      <w:r w:rsidRPr="00F955CE">
        <w:rPr>
          <w:rFonts w:ascii="Times New Roman" w:hAnsi="Times New Roman" w:cs="Times New Roman"/>
          <w:b/>
        </w:rPr>
        <w:t>Специфической особенностью реализации содержания учебной дисциплины «Физическая культура» является</w:t>
      </w:r>
      <w:r w:rsidRPr="00F955CE">
        <w:rPr>
          <w:rFonts w:ascii="Times New Roman" w:hAnsi="Times New Roman" w:cs="Times New Roman"/>
        </w:rPr>
        <w:t>:</w:t>
      </w:r>
      <w:r w:rsidRPr="00F955CE">
        <w:rPr>
          <w:rFonts w:ascii="Times New Roman" w:hAnsi="Times New Roman" w:cs="Times New Roman"/>
          <w:color w:val="FF0000"/>
        </w:rPr>
        <w:t xml:space="preserve"> </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lastRenderedPageBreak/>
        <w:t>-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состояния здоровья, физического развития, двигательной, психофизической, профессионально-прикладной подготовленности обучающихся.</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Анализ физического развития, физической подготовленности, состояния основных функциональных систем, медицинских справок из поликлиники позволяет </w:t>
      </w:r>
      <w:r w:rsidRPr="00F955CE">
        <w:rPr>
          <w:rFonts w:ascii="Times New Roman" w:hAnsi="Times New Roman" w:cs="Times New Roman"/>
          <w:b/>
          <w:color w:val="auto"/>
        </w:rPr>
        <w:t>определить медицинскую группу:</w:t>
      </w:r>
      <w:r w:rsidRPr="00F955CE">
        <w:rPr>
          <w:rFonts w:ascii="Times New Roman" w:hAnsi="Times New Roman" w:cs="Times New Roman"/>
          <w:color w:val="auto"/>
        </w:rPr>
        <w:t xml:space="preserve"> </w:t>
      </w:r>
      <w:proofErr w:type="gramStart"/>
      <w:r w:rsidRPr="00F955CE">
        <w:rPr>
          <w:rFonts w:ascii="Times New Roman" w:hAnsi="Times New Roman" w:cs="Times New Roman"/>
          <w:color w:val="auto"/>
        </w:rPr>
        <w:t>основная</w:t>
      </w:r>
      <w:proofErr w:type="gramEnd"/>
      <w:r w:rsidRPr="00F955CE">
        <w:rPr>
          <w:rFonts w:ascii="Times New Roman" w:hAnsi="Times New Roman" w:cs="Times New Roman"/>
          <w:color w:val="auto"/>
        </w:rPr>
        <w:t>, подготовительная или специальная:</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к специальной медицинской группе относятся обучающиеся, имеющие патологические отклонения в состоянии здоровья.</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xml:space="preserve">Используя результаты медицинского осмотра обучающихся, его индивидуальное желание заниматься тем или иным видом двигательной активности, преподаватель физического воспитания распределяет обучающихся на </w:t>
      </w:r>
      <w:r w:rsidRPr="00F955CE">
        <w:rPr>
          <w:rFonts w:ascii="Times New Roman" w:hAnsi="Times New Roman" w:cs="Times New Roman"/>
          <w:b/>
          <w:color w:val="auto"/>
        </w:rPr>
        <w:t>учебные уровни:</w:t>
      </w:r>
      <w:r w:rsidRPr="00F955CE">
        <w:rPr>
          <w:rFonts w:ascii="Times New Roman" w:hAnsi="Times New Roman" w:cs="Times New Roman"/>
          <w:color w:val="auto"/>
        </w:rPr>
        <w:t xml:space="preserve"> спортивный, подготовительный и специальный</w:t>
      </w:r>
      <w:proofErr w:type="gramEnd"/>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 к спортивному уровню относятся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w:t>
      </w:r>
      <w:proofErr w:type="gramEnd"/>
      <w:r w:rsidRPr="00F955CE">
        <w:rPr>
          <w:rFonts w:ascii="Times New Roman" w:hAnsi="Times New Roman" w:cs="Times New Roman"/>
          <w:color w:val="auto"/>
        </w:rPr>
        <w:t xml:space="preserve"> Занятия </w:t>
      </w:r>
      <w:proofErr w:type="gramStart"/>
      <w:r w:rsidRPr="00F955CE">
        <w:rPr>
          <w:rFonts w:ascii="Times New Roman" w:hAnsi="Times New Roman" w:cs="Times New Roman"/>
          <w:color w:val="auto"/>
        </w:rPr>
        <w:t>на спортивном уровне направлены в основном на подготовку к спортивным соревнованиям в избранном виде</w:t>
      </w:r>
      <w:proofErr w:type="gramEnd"/>
      <w:r w:rsidRPr="00F955CE">
        <w:rPr>
          <w:rFonts w:ascii="Times New Roman" w:hAnsi="Times New Roman" w:cs="Times New Roman"/>
          <w:color w:val="auto"/>
        </w:rPr>
        <w:t xml:space="preserve"> спорта;</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подготовительному уровню относятся </w:t>
      </w:r>
      <w:proofErr w:type="gramStart"/>
      <w:r w:rsidRPr="00F955CE">
        <w:rPr>
          <w:rFonts w:ascii="Times New Roman" w:hAnsi="Times New Roman" w:cs="Times New Roman"/>
          <w:color w:val="auto"/>
        </w:rPr>
        <w:t>обучающиеся</w:t>
      </w:r>
      <w:proofErr w:type="gramEnd"/>
      <w:r w:rsidRPr="00F955CE">
        <w:rPr>
          <w:rFonts w:ascii="Times New Roman" w:hAnsi="Times New Roman" w:cs="Times New Roman"/>
          <w:color w:val="auto"/>
        </w:rPr>
        <w:t xml:space="preserve">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sidRPr="00F955CE">
        <w:rPr>
          <w:rFonts w:ascii="Times New Roman" w:hAnsi="Times New Roman" w:cs="Times New Roman"/>
          <w:color w:val="auto"/>
        </w:rPr>
        <w:t>обучающихся</w:t>
      </w:r>
      <w:proofErr w:type="gramEnd"/>
      <w:r w:rsidRPr="00F955CE">
        <w:rPr>
          <w:rFonts w:ascii="Times New Roman" w:hAnsi="Times New Roman" w:cs="Times New Roman"/>
          <w:color w:val="auto"/>
        </w:rPr>
        <w:t>;</w:t>
      </w:r>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 к специальному уровню обучающиеся, отнесенные по состоянию здоровья к специальной медицинской группе: </w:t>
      </w:r>
      <w:proofErr w:type="gramStart"/>
      <w:r w:rsidRPr="00F955CE">
        <w:rPr>
          <w:rFonts w:ascii="Times New Roman" w:hAnsi="Times New Roman" w:cs="Times New Roman"/>
          <w:color w:val="auto"/>
        </w:rPr>
        <w:t>Занятия обучающихся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roofErr w:type="gramEnd"/>
    </w:p>
    <w:p w:rsidR="00125760" w:rsidRPr="00F955CE"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proofErr w:type="gramStart"/>
      <w:r w:rsidRPr="00F955CE">
        <w:rPr>
          <w:rFonts w:ascii="Times New Roman" w:hAnsi="Times New Roman" w:cs="Times New Roman"/>
          <w:color w:val="auto"/>
        </w:rPr>
        <w:t>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w:t>
      </w:r>
      <w:proofErr w:type="gramEnd"/>
      <w:r w:rsidRPr="00F955CE">
        <w:rPr>
          <w:rFonts w:ascii="Times New Roman" w:hAnsi="Times New Roman" w:cs="Times New Roman"/>
          <w:color w:val="auto"/>
        </w:rPr>
        <w:t xml:space="preserve">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sidRPr="00F955CE">
        <w:rPr>
          <w:rFonts w:ascii="Times New Roman" w:hAnsi="Times New Roman" w:cs="Times New Roman"/>
          <w:color w:val="auto"/>
        </w:rPr>
        <w:t>индивидуальные проекты</w:t>
      </w:r>
      <w:proofErr w:type="gramEnd"/>
      <w:r w:rsidRPr="00F955CE">
        <w:rPr>
          <w:rFonts w:ascii="Times New Roman" w:hAnsi="Times New Roman" w:cs="Times New Roman"/>
          <w:color w:val="auto"/>
        </w:rPr>
        <w:t xml:space="preserve">. Темой реферата, например, может быть: «Использование индивидуальной двигательной активности и основных </w:t>
      </w:r>
      <w:proofErr w:type="spellStart"/>
      <w:r w:rsidRPr="00F955CE">
        <w:rPr>
          <w:rFonts w:ascii="Times New Roman" w:hAnsi="Times New Roman" w:cs="Times New Roman"/>
          <w:color w:val="auto"/>
        </w:rPr>
        <w:t>валеологических</w:t>
      </w:r>
      <w:proofErr w:type="spellEnd"/>
      <w:r w:rsidRPr="00F955CE">
        <w:rPr>
          <w:rFonts w:ascii="Times New Roman" w:hAnsi="Times New Roman" w:cs="Times New Roman"/>
          <w:color w:val="auto"/>
        </w:rPr>
        <w:t xml:space="preserve"> факторов для профилактики и укрепления здоровья» (при том или ином заболевании).</w:t>
      </w:r>
    </w:p>
    <w:p w:rsidR="00125760" w:rsidRDefault="00125760" w:rsidP="00F955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rPr>
      </w:pPr>
      <w:r w:rsidRPr="00F955CE">
        <w:rPr>
          <w:rFonts w:ascii="Times New Roman" w:hAnsi="Times New Roman" w:cs="Times New Roman"/>
          <w:color w:val="auto"/>
        </w:rPr>
        <w:t xml:space="preserve">Все контрольные </w:t>
      </w:r>
      <w:proofErr w:type="gramStart"/>
      <w:r w:rsidRPr="00F955CE">
        <w:rPr>
          <w:rFonts w:ascii="Times New Roman" w:hAnsi="Times New Roman" w:cs="Times New Roman"/>
          <w:color w:val="auto"/>
        </w:rPr>
        <w:t>нормативы</w:t>
      </w:r>
      <w:proofErr w:type="gramEnd"/>
      <w:r w:rsidRPr="00F955CE">
        <w:rPr>
          <w:rFonts w:ascii="Times New Roman" w:hAnsi="Times New Roman" w:cs="Times New Roman"/>
          <w:color w:val="auto"/>
        </w:rPr>
        <w:t xml:space="preserve">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125760" w:rsidRPr="00182D32" w:rsidRDefault="00125760" w:rsidP="00182D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Pr>
          <w:rFonts w:ascii="Times New Roman" w:hAnsi="Times New Roman" w:cs="Times New Roman"/>
          <w:color w:val="auto"/>
        </w:rPr>
        <w:t>Примен</w:t>
      </w:r>
      <w:r w:rsidRPr="00182D32">
        <w:rPr>
          <w:rFonts w:ascii="Times New Roman" w:hAnsi="Times New Roman" w:cs="Times New Roman"/>
          <w:color w:val="auto"/>
        </w:rPr>
        <w:t>яемые на учебных и внеаудиторных занятиях педагогические технологии:</w:t>
      </w:r>
    </w:p>
    <w:p w:rsidR="00125760" w:rsidRPr="00182D32" w:rsidRDefault="00125760"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работа малыми группами;</w:t>
      </w:r>
    </w:p>
    <w:p w:rsidR="00125760" w:rsidRPr="00182D32" w:rsidRDefault="00125760"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интегрированные уроки;</w:t>
      </w:r>
    </w:p>
    <w:p w:rsidR="00125760" w:rsidRPr="00182D32" w:rsidRDefault="00125760" w:rsidP="00182D32">
      <w:pPr>
        <w:widowControl/>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434" w:hanging="357"/>
        <w:contextualSpacing/>
        <w:jc w:val="both"/>
        <w:rPr>
          <w:rFonts w:ascii="Times New Roman" w:hAnsi="Times New Roman" w:cs="Times New Roman"/>
          <w:color w:val="auto"/>
        </w:rPr>
      </w:pPr>
      <w:r w:rsidRPr="00182D32">
        <w:rPr>
          <w:rFonts w:ascii="Times New Roman" w:hAnsi="Times New Roman" w:cs="Times New Roman"/>
          <w:color w:val="auto"/>
        </w:rPr>
        <w:t>уроки-конкурсы, уроки-соревнования.</w:t>
      </w:r>
    </w:p>
    <w:p w:rsidR="00125760" w:rsidRPr="00182D32" w:rsidRDefault="00125760" w:rsidP="00182D32">
      <w:pPr>
        <w:tabs>
          <w:tab w:val="left" w:pos="1125"/>
        </w:tabs>
        <w:rPr>
          <w:lang w:val="en-US"/>
        </w:rPr>
      </w:pPr>
    </w:p>
    <w:p w:rsidR="00125760" w:rsidRDefault="00125760">
      <w:pPr>
        <w:pStyle w:val="110"/>
        <w:keepNext/>
        <w:keepLines/>
        <w:shd w:val="clear" w:color="auto" w:fill="auto"/>
        <w:spacing w:after="3" w:line="220" w:lineRule="exact"/>
        <w:ind w:right="280"/>
        <w:jc w:val="center"/>
      </w:pPr>
      <w:bookmarkStart w:id="8" w:name="bookmark7"/>
      <w:r>
        <w:t>4.1. КОНТРОЛЬ И ОЦЕНКА РЕЗУЛЬТАТОВ ОСВОЕ</w:t>
      </w:r>
      <w:r>
        <w:rPr>
          <w:rStyle w:val="14"/>
          <w:b/>
          <w:bCs/>
        </w:rPr>
        <w:t>НИЯ</w:t>
      </w:r>
      <w:r>
        <w:t xml:space="preserve"> </w:t>
      </w:r>
      <w:proofErr w:type="gramStart"/>
      <w:r>
        <w:t>УЧЕБНОЙ</w:t>
      </w:r>
      <w:bookmarkEnd w:id="8"/>
      <w:proofErr w:type="gramEnd"/>
    </w:p>
    <w:p w:rsidR="00125760" w:rsidRDefault="00125760">
      <w:pPr>
        <w:pStyle w:val="110"/>
        <w:keepNext/>
        <w:keepLines/>
        <w:shd w:val="clear" w:color="auto" w:fill="auto"/>
        <w:spacing w:after="0" w:line="220" w:lineRule="exact"/>
        <w:ind w:right="280"/>
        <w:jc w:val="center"/>
      </w:pPr>
      <w:bookmarkStart w:id="9" w:name="bookmark8"/>
      <w:r>
        <w:t>ДИСЦИПЛИНЫ</w:t>
      </w:r>
      <w:bookmarkEnd w:id="9"/>
    </w:p>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p w:rsidR="00125760" w:rsidRDefault="00125760" w:rsidP="00E11A2E">
      <w:pPr>
        <w:pStyle w:val="110"/>
        <w:keepNext/>
        <w:keepLines/>
        <w:shd w:val="clear" w:color="auto" w:fill="auto"/>
        <w:spacing w:after="0" w:line="220" w:lineRule="exact"/>
        <w:ind w:right="280" w:firstLine="708"/>
        <w:rPr>
          <w:b w:val="0"/>
        </w:rPr>
      </w:pPr>
      <w:r w:rsidRPr="00E11A2E">
        <w:rPr>
          <w:b w:val="0"/>
        </w:rPr>
        <w:t xml:space="preserve">Контроль и оценка результатов освоения учебной дисциплины осуществляются преподавателем в процессе проведения практических занятий, тестирования, а также выполнения студентами индивидуальных заданий, сдачи дифференцированного зачета. </w:t>
      </w:r>
    </w:p>
    <w:p w:rsidR="00125760" w:rsidRPr="00E11A2E" w:rsidRDefault="00125760" w:rsidP="00E11A2E">
      <w:pPr>
        <w:pStyle w:val="110"/>
        <w:keepNext/>
        <w:keepLines/>
        <w:shd w:val="clear" w:color="auto" w:fill="auto"/>
        <w:spacing w:after="0" w:line="220" w:lineRule="exact"/>
        <w:ind w:right="280" w:firstLine="708"/>
        <w:rPr>
          <w:b w:val="0"/>
        </w:rPr>
      </w:pPr>
      <w:r w:rsidRPr="00E11A2E">
        <w:rPr>
          <w:b w:val="0"/>
        </w:rPr>
        <w:t>Для отдельной группы обучающихся (по состоянию здоровья) предусмотрены такие формы, как: подготовка и защита  рефератов, сообщений, презентаций; тестирование;  контроль устных ответов.</w:t>
      </w:r>
    </w:p>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2"/>
        <w:gridCol w:w="4606"/>
      </w:tblGrid>
      <w:tr w:rsidR="00125760" w:rsidRPr="00E11A2E" w:rsidTr="00E11A2E">
        <w:tc>
          <w:tcPr>
            <w:tcW w:w="4892" w:type="dxa"/>
            <w:vAlign w:val="center"/>
          </w:tcPr>
          <w:p w:rsidR="00125760" w:rsidRPr="00E11A2E" w:rsidRDefault="00125760"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Результаты обучения</w:t>
            </w:r>
          </w:p>
          <w:p w:rsidR="00125760" w:rsidRPr="00E11A2E" w:rsidRDefault="00125760"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(освоенные умения, усвоенные знания)</w:t>
            </w:r>
          </w:p>
        </w:tc>
        <w:tc>
          <w:tcPr>
            <w:tcW w:w="4606" w:type="dxa"/>
            <w:vAlign w:val="center"/>
          </w:tcPr>
          <w:p w:rsidR="00125760" w:rsidRPr="00E11A2E" w:rsidRDefault="00125760" w:rsidP="00E11A2E">
            <w:pPr>
              <w:widowControl/>
              <w:jc w:val="center"/>
              <w:rPr>
                <w:rFonts w:ascii="Times New Roman" w:hAnsi="Times New Roman" w:cs="Times New Roman"/>
                <w:b/>
                <w:bCs/>
                <w:color w:val="auto"/>
              </w:rPr>
            </w:pPr>
            <w:r w:rsidRPr="00E11A2E">
              <w:rPr>
                <w:rFonts w:ascii="Times New Roman" w:hAnsi="Times New Roman" w:cs="Times New Roman"/>
                <w:b/>
                <w:bCs/>
                <w:color w:val="auto"/>
              </w:rPr>
              <w:t>Формы и методы контроля и оценки результатов обучения</w:t>
            </w:r>
          </w:p>
        </w:tc>
      </w:tr>
      <w:tr w:rsidR="00125760" w:rsidRPr="00E11A2E" w:rsidTr="00E11A2E">
        <w:tc>
          <w:tcPr>
            <w:tcW w:w="4892" w:type="dxa"/>
          </w:tcPr>
          <w:p w:rsidR="00125760" w:rsidRPr="00E11A2E" w:rsidRDefault="00125760"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1</w:t>
            </w:r>
          </w:p>
        </w:tc>
        <w:tc>
          <w:tcPr>
            <w:tcW w:w="4606" w:type="dxa"/>
          </w:tcPr>
          <w:p w:rsidR="00125760" w:rsidRPr="00E11A2E" w:rsidRDefault="00125760" w:rsidP="00E11A2E">
            <w:pPr>
              <w:widowControl/>
              <w:jc w:val="center"/>
              <w:rPr>
                <w:rFonts w:ascii="Times New Roman" w:hAnsi="Times New Roman" w:cs="Times New Roman"/>
                <w:i/>
                <w:iCs/>
                <w:color w:val="auto"/>
              </w:rPr>
            </w:pPr>
            <w:r w:rsidRPr="00E11A2E">
              <w:rPr>
                <w:rFonts w:ascii="Times New Roman" w:hAnsi="Times New Roman" w:cs="Times New Roman"/>
                <w:i/>
                <w:iCs/>
                <w:color w:val="auto"/>
              </w:rPr>
              <w:t>2</w:t>
            </w:r>
          </w:p>
        </w:tc>
      </w:tr>
      <w:tr w:rsidR="00125760" w:rsidRPr="00E11A2E" w:rsidTr="00E11A2E">
        <w:tc>
          <w:tcPr>
            <w:tcW w:w="4892" w:type="dxa"/>
          </w:tcPr>
          <w:p w:rsidR="00125760" w:rsidRPr="00E11A2E" w:rsidRDefault="00125760" w:rsidP="00E11A2E">
            <w:pPr>
              <w:widowControl/>
              <w:jc w:val="both"/>
              <w:rPr>
                <w:rFonts w:ascii="Times New Roman" w:hAnsi="Times New Roman" w:cs="Times New Roman"/>
                <w:b/>
                <w:bCs/>
                <w:color w:val="auto"/>
              </w:rPr>
            </w:pPr>
            <w:r w:rsidRPr="00E11A2E">
              <w:rPr>
                <w:rFonts w:ascii="Times New Roman" w:hAnsi="Times New Roman" w:cs="Times New Roman"/>
                <w:b/>
                <w:bCs/>
                <w:color w:val="auto"/>
              </w:rPr>
              <w:t xml:space="preserve">Умения: </w:t>
            </w:r>
          </w:p>
        </w:tc>
        <w:tc>
          <w:tcPr>
            <w:tcW w:w="4606" w:type="dxa"/>
          </w:tcPr>
          <w:p w:rsidR="00125760" w:rsidRPr="00E11A2E" w:rsidRDefault="00125760" w:rsidP="00E11A2E">
            <w:pPr>
              <w:widowControl/>
              <w:jc w:val="both"/>
              <w:rPr>
                <w:rFonts w:ascii="Times New Roman" w:hAnsi="Times New Roman" w:cs="Times New Roman"/>
                <w:b/>
                <w:bCs/>
                <w:color w:val="auto"/>
              </w:rPr>
            </w:pPr>
          </w:p>
        </w:tc>
      </w:tr>
      <w:tr w:rsidR="00125760" w:rsidRPr="00E11A2E" w:rsidTr="00E11A2E">
        <w:trPr>
          <w:trHeight w:val="5659"/>
        </w:trPr>
        <w:tc>
          <w:tcPr>
            <w:tcW w:w="4892" w:type="dxa"/>
          </w:tcPr>
          <w:p w:rsidR="00125760" w:rsidRPr="00E11A2E" w:rsidRDefault="00125760" w:rsidP="00E11A2E">
            <w:pPr>
              <w:pStyle w:val="af6"/>
              <w:numPr>
                <w:ilvl w:val="0"/>
                <w:numId w:val="41"/>
              </w:numPr>
              <w:contextualSpacing/>
              <w:jc w:val="both"/>
              <w:rPr>
                <w:rFonts w:ascii="Times New Roman" w:hAnsi="Times New Roman" w:cs="Times New Roman"/>
                <w:b/>
                <w:bCs/>
              </w:rPr>
            </w:pPr>
            <w:r w:rsidRPr="00E11A2E">
              <w:rPr>
                <w:rFonts w:ascii="Times New Roman" w:hAnsi="Times New Roman" w:cs="Times New Roman"/>
                <w:color w:val="000000"/>
                <w:sz w:val="22"/>
                <w:szCs w:val="22"/>
              </w:rPr>
              <w:t>использовать разнообразные формы и виды физкультурной деятельности для организации здорового образа жизни, активного отдыха и досуга;</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
                <w:bCs/>
              </w:rPr>
              <w:t xml:space="preserve"> </w:t>
            </w:r>
            <w:r w:rsidRPr="00E11A2E">
              <w:rPr>
                <w:rFonts w:ascii="Times New Roman" w:hAnsi="Times New Roman" w:cs="Times New Roman"/>
                <w:bCs/>
              </w:rPr>
              <w:t>владеть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125760"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bCs/>
              </w:rPr>
              <w:t>владеть техническими приемами и двигательными действиями базовых видов спорта, активное применение их в игровой и соревновательной деятельности.</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lastRenderedPageBreak/>
              <w:t>выполнять простейшие приемы самомассажа и релаксации;</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проводить самоконтроль при занятиях физическими упражнениями;</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преодолевать искусственные и естественные препятствия с использованием разнообразных способов передвижения;</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 xml:space="preserve">выполнять приемы защиты и самообороны, страховки и </w:t>
            </w:r>
            <w:proofErr w:type="spellStart"/>
            <w:r>
              <w:rPr>
                <w:rFonts w:ascii="Times New Roman" w:hAnsi="Times New Roman" w:cs="Times New Roman"/>
              </w:rPr>
              <w:t>самостраховки</w:t>
            </w:r>
            <w:proofErr w:type="spellEnd"/>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осуществлять творческое сотрудничество в коллективных формах занятий физической культурой;</w:t>
            </w:r>
          </w:p>
          <w:p w:rsidR="00125760" w:rsidRPr="00E11A2E" w:rsidRDefault="00125760" w:rsidP="00E11A2E">
            <w:pPr>
              <w:pStyle w:val="af6"/>
              <w:numPr>
                <w:ilvl w:val="0"/>
                <w:numId w:val="41"/>
              </w:numPr>
              <w:contextualSpacing/>
              <w:jc w:val="both"/>
              <w:rPr>
                <w:rFonts w:ascii="Times New Roman" w:hAnsi="Times New Roman" w:cs="Times New Roman"/>
                <w:bCs/>
              </w:rPr>
            </w:pPr>
            <w:r w:rsidRPr="00E11A2E">
              <w:rPr>
                <w:rFonts w:ascii="Times New Roman" w:hAnsi="Times New Roman" w:cs="Times New Roman"/>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4606" w:type="dxa"/>
          </w:tcPr>
          <w:p w:rsidR="00125760" w:rsidRPr="00E11A2E" w:rsidRDefault="00125760" w:rsidP="00E11A2E">
            <w:pPr>
              <w:widowControl/>
              <w:jc w:val="both"/>
              <w:rPr>
                <w:rFonts w:ascii="Times New Roman" w:hAnsi="Times New Roman" w:cs="Times New Roman"/>
                <w:b/>
                <w:bCs/>
                <w:color w:val="auto"/>
              </w:rPr>
            </w:pPr>
            <w:r>
              <w:rPr>
                <w:rStyle w:val="23"/>
              </w:rPr>
              <w:lastRenderedPageBreak/>
              <w:t>текущий контроль на практических занятиях</w:t>
            </w: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Pr="00E11A2E" w:rsidRDefault="00125760"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Pr="00E11A2E" w:rsidRDefault="00125760"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Pr="00E11A2E" w:rsidRDefault="00125760"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Pr="00E11A2E" w:rsidRDefault="00125760" w:rsidP="00E11A2E">
            <w:pPr>
              <w:widowControl/>
              <w:jc w:val="both"/>
              <w:rPr>
                <w:rFonts w:ascii="Times New Roman" w:hAnsi="Times New Roman" w:cs="Times New Roman"/>
                <w:b/>
                <w:bCs/>
                <w:color w:val="auto"/>
              </w:rPr>
            </w:pPr>
            <w:r>
              <w:rPr>
                <w:rStyle w:val="23"/>
              </w:rPr>
              <w:t>текущий контроль на практических занятиях</w:t>
            </w: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Default="00125760" w:rsidP="00E11A2E">
            <w:pPr>
              <w:widowControl/>
              <w:jc w:val="both"/>
              <w:rPr>
                <w:rFonts w:ascii="Times New Roman" w:hAnsi="Times New Roman" w:cs="Times New Roman"/>
                <w:color w:val="auto"/>
              </w:rPr>
            </w:pPr>
          </w:p>
          <w:p w:rsidR="00125760" w:rsidRPr="00E11A2E" w:rsidRDefault="00125760" w:rsidP="00E11A2E">
            <w:pPr>
              <w:widowControl/>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Выполнение внеаудиторной самостоятельной работы. </w:t>
            </w:r>
            <w:r w:rsidRPr="00E11A2E">
              <w:rPr>
                <w:rFonts w:ascii="Times New Roman" w:hAnsi="Times New Roman" w:cs="Times New Roman"/>
                <w:color w:val="auto"/>
              </w:rPr>
              <w:lastRenderedPageBreak/>
              <w:t xml:space="preserve">Определение уровня физической подготовленности. Личные достижения </w:t>
            </w:r>
            <w:proofErr w:type="gramStart"/>
            <w:r w:rsidRPr="00E11A2E">
              <w:rPr>
                <w:rFonts w:ascii="Times New Roman" w:hAnsi="Times New Roman" w:cs="Times New Roman"/>
                <w:color w:val="auto"/>
              </w:rPr>
              <w:t>обучающихся</w:t>
            </w:r>
            <w:proofErr w:type="gramEnd"/>
            <w:r w:rsidRPr="00E11A2E">
              <w:rPr>
                <w:rFonts w:ascii="Times New Roman" w:hAnsi="Times New Roman" w:cs="Times New Roman"/>
                <w:color w:val="auto"/>
              </w:rPr>
              <w:t>.</w:t>
            </w:r>
          </w:p>
          <w:p w:rsidR="00125760" w:rsidRPr="00E11A2E" w:rsidRDefault="00125760" w:rsidP="00E11A2E">
            <w:pPr>
              <w:widowControl/>
              <w:spacing w:after="200" w:line="276" w:lineRule="auto"/>
              <w:jc w:val="both"/>
              <w:rPr>
                <w:rFonts w:ascii="Times New Roman" w:hAnsi="Times New Roman" w:cs="Times New Roman"/>
                <w:color w:val="auto"/>
              </w:rPr>
            </w:pPr>
          </w:p>
          <w:p w:rsidR="00125760" w:rsidRPr="00E11A2E" w:rsidRDefault="00125760"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 xml:space="preserve">Наблюдение за выполнением практических заданий </w:t>
            </w:r>
          </w:p>
          <w:p w:rsidR="00125760" w:rsidRPr="00E11A2E" w:rsidRDefault="00125760" w:rsidP="00E11A2E">
            <w:pPr>
              <w:widowControl/>
              <w:spacing w:after="200" w:line="276" w:lineRule="auto"/>
              <w:jc w:val="both"/>
              <w:rPr>
                <w:rFonts w:ascii="Times New Roman" w:hAnsi="Times New Roman" w:cs="Times New Roman"/>
                <w:color w:val="auto"/>
              </w:rPr>
            </w:pPr>
          </w:p>
          <w:p w:rsidR="00125760" w:rsidRPr="00E11A2E" w:rsidRDefault="00125760" w:rsidP="00E11A2E">
            <w:pPr>
              <w:widowControl/>
              <w:spacing w:after="200" w:line="276" w:lineRule="auto"/>
              <w:jc w:val="both"/>
              <w:rPr>
                <w:rFonts w:ascii="Times New Roman" w:hAnsi="Times New Roman" w:cs="Times New Roman"/>
                <w:color w:val="auto"/>
              </w:rPr>
            </w:pPr>
          </w:p>
          <w:p w:rsidR="00125760" w:rsidRPr="00E11A2E" w:rsidRDefault="00125760"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Выполнение внеаудиторной самостоятельной работы</w:t>
            </w:r>
          </w:p>
          <w:p w:rsidR="00125760" w:rsidRPr="00E11A2E" w:rsidRDefault="00125760" w:rsidP="00E11A2E">
            <w:pPr>
              <w:widowControl/>
              <w:spacing w:after="200" w:line="276" w:lineRule="auto"/>
              <w:jc w:val="both"/>
              <w:rPr>
                <w:rFonts w:ascii="Times New Roman" w:hAnsi="Times New Roman" w:cs="Times New Roman"/>
                <w:color w:val="auto"/>
              </w:rPr>
            </w:pPr>
            <w:r w:rsidRPr="00E11A2E">
              <w:rPr>
                <w:rFonts w:ascii="Times New Roman" w:hAnsi="Times New Roman" w:cs="Times New Roman"/>
                <w:color w:val="auto"/>
              </w:rPr>
              <w:t>Проверка ведения дневника самоконтроля</w:t>
            </w:r>
          </w:p>
          <w:p w:rsidR="00125760" w:rsidRPr="00E11A2E" w:rsidRDefault="00125760" w:rsidP="00E11A2E">
            <w:pPr>
              <w:widowControl/>
              <w:tabs>
                <w:tab w:val="left" w:pos="1152"/>
              </w:tabs>
              <w:spacing w:after="200" w:line="276" w:lineRule="auto"/>
              <w:jc w:val="both"/>
              <w:rPr>
                <w:rFonts w:ascii="Times New Roman" w:hAnsi="Times New Roman" w:cs="Times New Roman"/>
                <w:color w:val="auto"/>
              </w:rPr>
            </w:pPr>
            <w:r w:rsidRPr="00E11A2E">
              <w:rPr>
                <w:rFonts w:ascii="Times New Roman" w:hAnsi="Times New Roman" w:cs="Times New Roman"/>
                <w:color w:val="auto"/>
              </w:rPr>
              <w:t>Наблюдение за практическим выполнением заданий. Участие в соревнованиях</w:t>
            </w:r>
          </w:p>
          <w:p w:rsidR="00125760" w:rsidRPr="00E11A2E" w:rsidRDefault="00125760" w:rsidP="00E11A2E">
            <w:pPr>
              <w:widowControl/>
              <w:tabs>
                <w:tab w:val="left" w:pos="1152"/>
              </w:tabs>
              <w:spacing w:after="200" w:line="276" w:lineRule="auto"/>
              <w:jc w:val="both"/>
              <w:rPr>
                <w:rFonts w:ascii="Times New Roman" w:hAnsi="Times New Roman" w:cs="Times New Roman"/>
                <w:color w:val="auto"/>
              </w:rPr>
            </w:pPr>
          </w:p>
          <w:p w:rsidR="00125760" w:rsidRPr="00E11A2E" w:rsidRDefault="00125760" w:rsidP="00E11A2E">
            <w:pPr>
              <w:widowControl/>
              <w:tabs>
                <w:tab w:val="left" w:pos="1152"/>
              </w:tabs>
              <w:spacing w:after="200" w:line="276" w:lineRule="auto"/>
              <w:jc w:val="both"/>
              <w:rPr>
                <w:rFonts w:ascii="Times New Roman" w:hAnsi="Times New Roman" w:cs="Times New Roman"/>
                <w:b/>
                <w:bCs/>
                <w:color w:val="auto"/>
              </w:rPr>
            </w:pPr>
            <w:r w:rsidRPr="00E11A2E">
              <w:rPr>
                <w:rFonts w:ascii="Times New Roman" w:hAnsi="Times New Roman" w:cs="Times New Roman"/>
                <w:color w:val="auto"/>
              </w:rPr>
              <w:t>Выполнение практических заданий, сдача контрольных нормативов</w:t>
            </w:r>
          </w:p>
        </w:tc>
      </w:tr>
      <w:tr w:rsidR="00125760" w:rsidRPr="00E11A2E" w:rsidTr="00E11A2E">
        <w:trPr>
          <w:trHeight w:val="233"/>
        </w:trPr>
        <w:tc>
          <w:tcPr>
            <w:tcW w:w="4892" w:type="dxa"/>
          </w:tcPr>
          <w:p w:rsidR="00125760" w:rsidRPr="00E11A2E" w:rsidRDefault="00125760" w:rsidP="00E11A2E">
            <w:pPr>
              <w:widowControl/>
              <w:tabs>
                <w:tab w:val="left" w:pos="2010"/>
              </w:tabs>
              <w:contextualSpacing/>
              <w:jc w:val="both"/>
              <w:rPr>
                <w:rFonts w:ascii="Times New Roman" w:hAnsi="Times New Roman" w:cs="Times New Roman"/>
                <w:b/>
                <w:bCs/>
                <w:color w:val="auto"/>
              </w:rPr>
            </w:pPr>
            <w:r w:rsidRPr="00E11A2E">
              <w:rPr>
                <w:rFonts w:ascii="Times New Roman" w:hAnsi="Times New Roman" w:cs="Times New Roman"/>
                <w:b/>
                <w:bCs/>
                <w:color w:val="auto"/>
              </w:rPr>
              <w:lastRenderedPageBreak/>
              <w:t>Знания:</w:t>
            </w:r>
          </w:p>
        </w:tc>
        <w:tc>
          <w:tcPr>
            <w:tcW w:w="4606" w:type="dxa"/>
          </w:tcPr>
          <w:p w:rsidR="00125760" w:rsidRPr="00E11A2E" w:rsidRDefault="00125760" w:rsidP="00E11A2E">
            <w:pPr>
              <w:widowControl/>
              <w:jc w:val="both"/>
              <w:rPr>
                <w:rFonts w:ascii="Times New Roman" w:hAnsi="Times New Roman" w:cs="Times New Roman"/>
                <w:b/>
                <w:bCs/>
                <w:color w:val="auto"/>
              </w:rPr>
            </w:pPr>
          </w:p>
        </w:tc>
      </w:tr>
      <w:tr w:rsidR="00125760" w:rsidRPr="00E11A2E" w:rsidTr="00E11A2E">
        <w:trPr>
          <w:trHeight w:val="4951"/>
        </w:trPr>
        <w:tc>
          <w:tcPr>
            <w:tcW w:w="4892" w:type="dxa"/>
          </w:tcPr>
          <w:p w:rsidR="00125760" w:rsidRPr="00E11A2E" w:rsidRDefault="00125760" w:rsidP="00E11A2E">
            <w:pPr>
              <w:widowControl/>
              <w:numPr>
                <w:ilvl w:val="0"/>
                <w:numId w:val="34"/>
              </w:numPr>
              <w:shd w:val="clear" w:color="auto" w:fill="FFFFFF"/>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rsidR="00125760" w:rsidRPr="00E11A2E" w:rsidRDefault="00125760" w:rsidP="00E11A2E">
            <w:pPr>
              <w:widowControl/>
              <w:numPr>
                <w:ilvl w:val="0"/>
                <w:numId w:val="34"/>
              </w:numPr>
              <w:tabs>
                <w:tab w:val="left" w:pos="360"/>
                <w:tab w:val="left" w:pos="540"/>
              </w:tabs>
              <w:autoSpaceDE w:val="0"/>
              <w:spacing w:after="200"/>
              <w:contextualSpacing/>
              <w:jc w:val="both"/>
              <w:rPr>
                <w:rFonts w:ascii="Times New Roman" w:hAnsi="Times New Roman" w:cs="Times New Roman"/>
                <w:color w:val="auto"/>
              </w:rPr>
            </w:pPr>
            <w:r w:rsidRPr="00E11A2E">
              <w:rPr>
                <w:rFonts w:ascii="Times New Roman" w:hAnsi="Times New Roman" w:cs="Times New Roman"/>
                <w:color w:val="auto"/>
              </w:rPr>
              <w:t>способы контроля и оценки индивидуального физического развития и физической подготовленности;</w:t>
            </w:r>
          </w:p>
          <w:p w:rsidR="00125760" w:rsidRDefault="00125760"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sidRPr="00E11A2E">
              <w:rPr>
                <w:rFonts w:ascii="Times New Roman" w:hAnsi="Times New Roman" w:cs="Times New Roman"/>
                <w:color w:val="auto"/>
              </w:rPr>
              <w:t>правила и способы планирования системы индивидуальных занятий физическими упражнениями различной направленности.</w:t>
            </w:r>
          </w:p>
          <w:p w:rsidR="00125760" w:rsidRPr="00E11A2E" w:rsidRDefault="00125760" w:rsidP="00E11A2E">
            <w:pPr>
              <w:widowControl/>
              <w:numPr>
                <w:ilvl w:val="0"/>
                <w:numId w:val="34"/>
              </w:numPr>
              <w:tabs>
                <w:tab w:val="num" w:pos="394"/>
                <w:tab w:val="left" w:pos="993"/>
              </w:tabs>
              <w:spacing w:after="200"/>
              <w:ind w:left="394"/>
              <w:contextualSpacing/>
              <w:jc w:val="both"/>
              <w:rPr>
                <w:rStyle w:val="23"/>
                <w:color w:val="auto"/>
                <w:sz w:val="24"/>
                <w:szCs w:val="24"/>
              </w:rPr>
            </w:pPr>
            <w:r>
              <w:rPr>
                <w:rStyle w:val="23"/>
              </w:rPr>
              <w:t xml:space="preserve"> о роли физической культуры в общекультурном, профессиональном и социальном развитии человека;</w:t>
            </w:r>
          </w:p>
          <w:p w:rsidR="00125760" w:rsidRPr="00E11A2E" w:rsidRDefault="00125760" w:rsidP="00E11A2E">
            <w:pPr>
              <w:widowControl/>
              <w:numPr>
                <w:ilvl w:val="0"/>
                <w:numId w:val="34"/>
              </w:numPr>
              <w:tabs>
                <w:tab w:val="num" w:pos="394"/>
                <w:tab w:val="left" w:pos="993"/>
              </w:tabs>
              <w:spacing w:after="200"/>
              <w:ind w:left="394"/>
              <w:contextualSpacing/>
              <w:jc w:val="both"/>
              <w:rPr>
                <w:rFonts w:ascii="Times New Roman" w:hAnsi="Times New Roman" w:cs="Times New Roman"/>
                <w:color w:val="auto"/>
              </w:rPr>
            </w:pPr>
            <w:r>
              <w:rPr>
                <w:rStyle w:val="23"/>
              </w:rPr>
              <w:t>основы здорового образа жизни.</w:t>
            </w:r>
          </w:p>
        </w:tc>
        <w:tc>
          <w:tcPr>
            <w:tcW w:w="4606" w:type="dxa"/>
          </w:tcPr>
          <w:p w:rsidR="00125760" w:rsidRPr="00E11A2E" w:rsidRDefault="00125760" w:rsidP="00E11A2E">
            <w:pPr>
              <w:widowControl/>
              <w:jc w:val="both"/>
              <w:rPr>
                <w:rFonts w:ascii="Times New Roman" w:hAnsi="Times New Roman" w:cs="Times New Roman"/>
                <w:color w:val="auto"/>
              </w:rPr>
            </w:pPr>
            <w:r w:rsidRPr="00E11A2E">
              <w:rPr>
                <w:rFonts w:ascii="Times New Roman" w:hAnsi="Times New Roman" w:cs="Times New Roman"/>
                <w:color w:val="auto"/>
              </w:rPr>
              <w:t>Тестирование. Контроль устных ответов. Подготовка рефератов, сообщений, презентаций.</w:t>
            </w:r>
          </w:p>
          <w:p w:rsidR="00125760" w:rsidRPr="00E11A2E" w:rsidRDefault="00125760" w:rsidP="00E11A2E">
            <w:pPr>
              <w:widowControl/>
              <w:spacing w:after="200" w:line="276" w:lineRule="auto"/>
              <w:rPr>
                <w:rFonts w:ascii="Times New Roman" w:hAnsi="Times New Roman" w:cs="Times New Roman"/>
                <w:color w:val="auto"/>
              </w:rPr>
            </w:pPr>
          </w:p>
          <w:p w:rsidR="00125760" w:rsidRPr="00E11A2E" w:rsidRDefault="00125760" w:rsidP="00E11A2E">
            <w:pPr>
              <w:widowControl/>
              <w:spacing w:after="200" w:line="276" w:lineRule="auto"/>
              <w:rPr>
                <w:rFonts w:ascii="Times New Roman" w:hAnsi="Times New Roman" w:cs="Times New Roman"/>
                <w:color w:val="auto"/>
              </w:rPr>
            </w:pPr>
          </w:p>
          <w:p w:rsidR="00125760" w:rsidRPr="00E11A2E" w:rsidRDefault="00125760"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практических заданий</w:t>
            </w:r>
          </w:p>
          <w:p w:rsidR="00125760" w:rsidRPr="00E11A2E" w:rsidRDefault="00125760" w:rsidP="00E11A2E">
            <w:pPr>
              <w:widowControl/>
              <w:spacing w:after="200" w:line="276" w:lineRule="auto"/>
              <w:rPr>
                <w:rFonts w:ascii="Times New Roman" w:hAnsi="Times New Roman" w:cs="Times New Roman"/>
                <w:color w:val="auto"/>
              </w:rPr>
            </w:pPr>
          </w:p>
          <w:p w:rsidR="00125760" w:rsidRDefault="00125760" w:rsidP="00E11A2E">
            <w:pPr>
              <w:widowControl/>
              <w:spacing w:after="200" w:line="276" w:lineRule="auto"/>
              <w:rPr>
                <w:rFonts w:ascii="Times New Roman" w:hAnsi="Times New Roman" w:cs="Times New Roman"/>
                <w:color w:val="auto"/>
              </w:rPr>
            </w:pPr>
          </w:p>
          <w:p w:rsidR="00125760" w:rsidRPr="00E11A2E" w:rsidRDefault="00125760" w:rsidP="00E11A2E">
            <w:pPr>
              <w:widowControl/>
              <w:spacing w:after="200" w:line="276" w:lineRule="auto"/>
              <w:rPr>
                <w:rFonts w:ascii="Times New Roman" w:hAnsi="Times New Roman" w:cs="Times New Roman"/>
                <w:color w:val="auto"/>
              </w:rPr>
            </w:pPr>
            <w:r w:rsidRPr="00E11A2E">
              <w:rPr>
                <w:rFonts w:ascii="Times New Roman" w:hAnsi="Times New Roman" w:cs="Times New Roman"/>
                <w:color w:val="auto"/>
              </w:rPr>
              <w:t>Выполнение тестовых заданий</w:t>
            </w:r>
          </w:p>
          <w:p w:rsidR="00125760" w:rsidRDefault="00125760" w:rsidP="00E11A2E">
            <w:pPr>
              <w:pStyle w:val="21"/>
              <w:shd w:val="clear" w:color="auto" w:fill="auto"/>
              <w:spacing w:after="0" w:line="220" w:lineRule="exact"/>
            </w:pPr>
            <w:r>
              <w:rPr>
                <w:rStyle w:val="23"/>
              </w:rPr>
              <w:t>итоговый контроль на зачете</w:t>
            </w:r>
          </w:p>
          <w:p w:rsidR="00125760" w:rsidRDefault="00125760" w:rsidP="00E11A2E">
            <w:pPr>
              <w:pStyle w:val="21"/>
              <w:spacing w:after="0" w:line="220" w:lineRule="exact"/>
              <w:rPr>
                <w:rStyle w:val="23"/>
              </w:rPr>
            </w:pPr>
          </w:p>
          <w:p w:rsidR="00125760" w:rsidRDefault="00125760" w:rsidP="00E11A2E">
            <w:pPr>
              <w:pStyle w:val="21"/>
              <w:spacing w:after="0" w:line="220" w:lineRule="exact"/>
              <w:rPr>
                <w:rStyle w:val="23"/>
              </w:rPr>
            </w:pPr>
          </w:p>
          <w:p w:rsidR="00125760" w:rsidRPr="00E11A2E" w:rsidRDefault="00125760" w:rsidP="00E11A2E">
            <w:pPr>
              <w:pStyle w:val="21"/>
              <w:spacing w:after="0" w:line="220" w:lineRule="exact"/>
              <w:rPr>
                <w:color w:val="auto"/>
              </w:rPr>
            </w:pPr>
            <w:r>
              <w:rPr>
                <w:rStyle w:val="23"/>
              </w:rPr>
              <w:t>итоговый контроль на зачете</w:t>
            </w:r>
          </w:p>
        </w:tc>
      </w:tr>
    </w:tbl>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p w:rsidR="00125760" w:rsidRDefault="00125760">
      <w:pPr>
        <w:pStyle w:val="110"/>
        <w:keepNext/>
        <w:keepLines/>
        <w:shd w:val="clear" w:color="auto" w:fill="auto"/>
        <w:spacing w:after="0" w:line="220" w:lineRule="exact"/>
        <w:ind w:right="280"/>
        <w:jc w:val="center"/>
      </w:pPr>
    </w:p>
    <w:p w:rsidR="00125760" w:rsidRDefault="00125760">
      <w:pPr>
        <w:rPr>
          <w:sz w:val="2"/>
          <w:szCs w:val="2"/>
        </w:rPr>
      </w:pPr>
    </w:p>
    <w:p w:rsidR="00125760" w:rsidRDefault="00125760">
      <w:pPr>
        <w:framePr w:w="9571" w:wrap="notBeside" w:vAnchor="text" w:hAnchor="text" w:xAlign="center" w:y="1"/>
        <w:rPr>
          <w:sz w:val="2"/>
          <w:szCs w:val="2"/>
        </w:rPr>
      </w:pPr>
    </w:p>
    <w:p w:rsidR="00125760" w:rsidRDefault="00125760">
      <w:pPr>
        <w:rPr>
          <w:sz w:val="2"/>
          <w:szCs w:val="2"/>
        </w:rPr>
      </w:pPr>
    </w:p>
    <w:p w:rsidR="00125760" w:rsidRDefault="00125760">
      <w:pPr>
        <w:rPr>
          <w:sz w:val="2"/>
          <w:szCs w:val="2"/>
        </w:rPr>
      </w:pPr>
    </w:p>
    <w:sectPr w:rsidR="00125760" w:rsidSect="00DA7ECB">
      <w:footerReference w:type="default" r:id="rId19"/>
      <w:headerReference w:type="first" r:id="rId20"/>
      <w:footerReference w:type="first" r:id="rId21"/>
      <w:pgSz w:w="11900" w:h="16840"/>
      <w:pgMar w:top="1078" w:right="733" w:bottom="1798" w:left="158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E00" w:rsidRDefault="00F36E00">
      <w:r>
        <w:separator/>
      </w:r>
    </w:p>
  </w:endnote>
  <w:endnote w:type="continuationSeparator" w:id="0">
    <w:p w:rsidR="00F36E00" w:rsidRDefault="00F3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CSanPin-Regular">
    <w:altName w:val="Yu Gothic UI"/>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altName w:val="Arial Black"/>
    <w:panose1 w:val="020B09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F36E00">
    <w:pPr>
      <w:rPr>
        <w:sz w:val="2"/>
        <w:szCs w:val="2"/>
      </w:rPr>
    </w:pPr>
    <w:r>
      <w:rPr>
        <w:noProof/>
      </w:rPr>
      <w:pict>
        <v:shapetype id="_x0000_t202" coordsize="21600,21600" o:spt="202" path="m,l,21600r21600,l21600,xe">
          <v:stroke joinstyle="miter"/>
          <v:path gradientshapeok="t" o:connecttype="rect"/>
        </v:shapetype>
        <v:shape id="Text Box 7" o:spid="_x0000_s2049" type="#_x0000_t202" style="position:absolute;margin-left:546.9pt;margin-top:795.9pt;width:6.05pt;height:13.8pt;z-index:-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PjqgIAAKU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" filled="f" stroked="f">
          <v:textbox style="mso-fit-shape-to-text:t" inset="0,0,0,0">
            <w:txbxContent>
              <w:p w:rsidR="00131C3A" w:rsidRDefault="00131C3A">
                <w:pPr>
                  <w:pStyle w:val="11"/>
                  <w:shd w:val="clear" w:color="auto" w:fill="auto"/>
                  <w:spacing w:line="240" w:lineRule="auto"/>
                </w:pPr>
                <w:r>
                  <w:fldChar w:fldCharType="begin"/>
                </w:r>
                <w:r>
                  <w:instrText xml:space="preserve"> PAGE \* MERGEFORMAT </w:instrText>
                </w:r>
                <w:r>
                  <w:fldChar w:fldCharType="separate"/>
                </w:r>
                <w:r w:rsidRPr="00A952C0">
                  <w:rPr>
                    <w:rStyle w:val="a7"/>
                    <w:b/>
                    <w:bCs/>
                    <w:noProof/>
                  </w:rPr>
                  <w:t>7</w:t>
                </w:r>
                <w:r>
                  <w:rPr>
                    <w:rStyle w:val="a7"/>
                    <w:b/>
                    <w:bCs/>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F36E00">
    <w:pPr>
      <w:rPr>
        <w:sz w:val="2"/>
        <w:szCs w:val="2"/>
      </w:rPr>
    </w:pPr>
    <w:r>
      <w:rPr>
        <w:noProof/>
      </w:rPr>
      <w:pict>
        <v:shapetype id="_x0000_t202" coordsize="21600,21600" o:spt="202" path="m,l,21600r21600,l21600,xe">
          <v:stroke joinstyle="miter"/>
          <v:path gradientshapeok="t" o:connecttype="rect"/>
        </v:shapetype>
        <v:shape id="Text Box 6" o:spid="_x0000_s2050" type="#_x0000_t202" style="position:absolute;margin-left:547.15pt;margin-top:797.3pt;width:6.05pt;height:13.8pt;z-index:-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KwrQIAAKw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" filled="f" stroked="f">
          <v:textbox style="mso-fit-shape-to-text:t" inset="0,0,0,0">
            <w:txbxContent>
              <w:p w:rsidR="00131C3A" w:rsidRDefault="00131C3A">
                <w:pPr>
                  <w:pStyle w:val="11"/>
                  <w:shd w:val="clear" w:color="auto" w:fill="auto"/>
                  <w:spacing w:line="240" w:lineRule="auto"/>
                </w:pPr>
                <w:r>
                  <w:fldChar w:fldCharType="begin"/>
                </w:r>
                <w:r>
                  <w:instrText xml:space="preserve"> PAGE \* MERGEFORMAT </w:instrText>
                </w:r>
                <w:r>
                  <w:fldChar w:fldCharType="separate"/>
                </w:r>
                <w:r w:rsidR="00D03FD6" w:rsidRPr="00D03FD6">
                  <w:rPr>
                    <w:rStyle w:val="a7"/>
                    <w:b/>
                    <w:bCs/>
                    <w:noProof/>
                  </w:rPr>
                  <w:t>3</w:t>
                </w:r>
                <w:r>
                  <w:rPr>
                    <w:rStyle w:val="a7"/>
                    <w:b/>
                    <w:bCs/>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F36E00">
    <w:pPr>
      <w:rPr>
        <w:sz w:val="2"/>
        <w:szCs w:val="2"/>
      </w:rPr>
    </w:pPr>
    <w:r>
      <w:rPr>
        <w:noProof/>
      </w:rPr>
      <w:pict>
        <v:shapetype id="_x0000_t202" coordsize="21600,21600" o:spt="202" path="m,l,21600r21600,l21600,xe">
          <v:stroke joinstyle="miter"/>
          <v:path gradientshapeok="t" o:connecttype="rect"/>
        </v:shapetype>
        <v:shape id="Text Box 4" o:spid="_x0000_s2051" type="#_x0000_t202" style="position:absolute;margin-left:774.75pt;margin-top:549.15pt;width:12.05pt;height:13.8pt;z-index:-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" filled="f" stroked="f">
          <v:textbox style="mso-fit-shape-to-text:t" inset="0,0,0,0">
            <w:txbxContent>
              <w:p w:rsidR="00131C3A" w:rsidRDefault="00131C3A">
                <w:pPr>
                  <w:pStyle w:val="11"/>
                  <w:shd w:val="clear" w:color="auto" w:fill="auto"/>
                  <w:spacing w:line="240" w:lineRule="auto"/>
                </w:pPr>
                <w:r>
                  <w:fldChar w:fldCharType="begin"/>
                </w:r>
                <w:r>
                  <w:instrText xml:space="preserve"> PAGE \* MERGEFORMAT </w:instrText>
                </w:r>
                <w:r>
                  <w:fldChar w:fldCharType="separate"/>
                </w:r>
                <w:r w:rsidR="00D03FD6" w:rsidRPr="00D03FD6">
                  <w:rPr>
                    <w:rStyle w:val="a7"/>
                    <w:b/>
                    <w:bCs/>
                    <w:noProof/>
                  </w:rPr>
                  <w:t>19</w:t>
                </w:r>
                <w:r>
                  <w:rPr>
                    <w:rStyle w:val="a7"/>
                    <w:b/>
                    <w:bCs/>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F36E00">
    <w:pPr>
      <w:rPr>
        <w:sz w:val="2"/>
        <w:szCs w:val="2"/>
      </w:rPr>
    </w:pPr>
    <w:r>
      <w:rPr>
        <w:noProof/>
      </w:rPr>
      <w:pict>
        <v:shapetype id="_x0000_t202" coordsize="21600,21600" o:spt="202" path="m,l,21600r21600,l21600,xe">
          <v:stroke joinstyle="miter"/>
          <v:path gradientshapeok="t" o:connecttype="rect"/>
        </v:shapetype>
        <v:shape id="Text Box 2" o:spid="_x0000_s2052" type="#_x0000_t202" style="position:absolute;margin-left:779.8pt;margin-top:548.85pt;width:12.05pt;height:13.8pt;z-index:-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" filled="f" stroked="f">
          <v:textbox style="mso-fit-shape-to-text:t" inset="0,0,0,0">
            <w:txbxContent>
              <w:p w:rsidR="00131C3A" w:rsidRDefault="00131C3A">
                <w:pPr>
                  <w:pStyle w:val="11"/>
                  <w:shd w:val="clear" w:color="auto" w:fill="auto"/>
                  <w:spacing w:line="240" w:lineRule="auto"/>
                </w:pPr>
                <w:r>
                  <w:fldChar w:fldCharType="begin"/>
                </w:r>
                <w:r>
                  <w:instrText xml:space="preserve"> PAGE \* MERGEFORMAT </w:instrText>
                </w:r>
                <w:r>
                  <w:fldChar w:fldCharType="separate"/>
                </w:r>
                <w:r w:rsidR="00D03FD6" w:rsidRPr="00D03FD6">
                  <w:rPr>
                    <w:rStyle w:val="a7"/>
                    <w:b/>
                    <w:bCs/>
                    <w:noProof/>
                  </w:rPr>
                  <w:t>13</w:t>
                </w:r>
                <w:r>
                  <w:rPr>
                    <w:rStyle w:val="a7"/>
                    <w:b/>
                    <w:bCs/>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F36E00">
    <w:pPr>
      <w:rPr>
        <w:sz w:val="2"/>
        <w:szCs w:val="2"/>
      </w:rPr>
    </w:pPr>
    <w:r>
      <w:rPr>
        <w:noProof/>
      </w:rPr>
      <w:pict>
        <v:shapetype id="_x0000_t202" coordsize="21600,21600" o:spt="202" path="m,l,21600r21600,l21600,xe">
          <v:stroke joinstyle="miter"/>
          <v:path gradientshapeok="t" o:connecttype="rect"/>
        </v:shapetype>
        <v:shape id="Text Box 1" o:spid="_x0000_s2053" type="#_x0000_t202" style="position:absolute;margin-left:541.8pt;margin-top:796.6pt;width:12.05pt;height:13.8pt;z-index:-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" filled="f" stroked="f">
          <v:textbox style="mso-fit-shape-to-text:t" inset="0,0,0,0">
            <w:txbxContent>
              <w:p w:rsidR="00131C3A" w:rsidRDefault="00131C3A">
                <w:pPr>
                  <w:pStyle w:val="11"/>
                  <w:shd w:val="clear" w:color="auto" w:fill="auto"/>
                  <w:spacing w:line="240" w:lineRule="auto"/>
                </w:pPr>
                <w:r>
                  <w:fldChar w:fldCharType="begin"/>
                </w:r>
                <w:r>
                  <w:instrText xml:space="preserve"> PAGE \* MERGEFORMAT </w:instrText>
                </w:r>
                <w:r>
                  <w:fldChar w:fldCharType="separate"/>
                </w:r>
                <w:r w:rsidR="00D03FD6" w:rsidRPr="00D03FD6">
                  <w:rPr>
                    <w:rStyle w:val="a7"/>
                    <w:b/>
                    <w:bCs/>
                    <w:noProof/>
                  </w:rPr>
                  <w:t>24</w:t>
                </w:r>
                <w:r>
                  <w:rPr>
                    <w:rStyle w:val="a7"/>
                    <w:b/>
                    <w:bCs/>
                    <w:noProof/>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131C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E00" w:rsidRDefault="00F36E00"/>
  </w:footnote>
  <w:footnote w:type="continuationSeparator" w:id="0">
    <w:p w:rsidR="00F36E00" w:rsidRDefault="00F36E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131C3A">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Pr="00B66FC0" w:rsidRDefault="00131C3A" w:rsidP="00B66F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3A" w:rsidRDefault="00131C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4"/>
    <w:multiLevelType w:val="singleLevel"/>
    <w:tmpl w:val="00000004"/>
    <w:lvl w:ilvl="0">
      <w:start w:val="1"/>
      <w:numFmt w:val="bullet"/>
      <w:lvlText w:val=""/>
      <w:lvlJc w:val="left"/>
      <w:pPr>
        <w:tabs>
          <w:tab w:val="num" w:pos="360"/>
        </w:tabs>
        <w:ind w:left="360" w:hanging="360"/>
      </w:pPr>
      <w:rPr>
        <w:rFonts w:ascii="Symbol" w:hAnsi="Symbol"/>
        <w:sz w:val="28"/>
      </w:rPr>
    </w:lvl>
  </w:abstractNum>
  <w:abstractNum w:abstractNumId="2">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4">
    <w:nsid w:val="0159669B"/>
    <w:multiLevelType w:val="hybridMultilevel"/>
    <w:tmpl w:val="0958C55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0B17B9"/>
    <w:multiLevelType w:val="hybridMultilevel"/>
    <w:tmpl w:val="B26C5BFE"/>
    <w:lvl w:ilvl="0" w:tplc="00000006">
      <w:start w:val="1"/>
      <w:numFmt w:val="bullet"/>
      <w:lvlText w:val=""/>
      <w:lvlJc w:val="left"/>
      <w:pPr>
        <w:tabs>
          <w:tab w:val="num" w:pos="360"/>
        </w:tabs>
        <w:ind w:left="360" w:hanging="360"/>
      </w:pPr>
      <w:rPr>
        <w:rFonts w:ascii="Symbol" w:hAnsi="Symbol"/>
        <w:color w:val="auto"/>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14E1735"/>
    <w:multiLevelType w:val="multilevel"/>
    <w:tmpl w:val="DEE44C5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11DD0BA5"/>
    <w:multiLevelType w:val="hybridMultilevel"/>
    <w:tmpl w:val="C42C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E47B7B"/>
    <w:multiLevelType w:val="hybridMultilevel"/>
    <w:tmpl w:val="0C765136"/>
    <w:lvl w:ilvl="0" w:tplc="E3BC3B8C">
      <w:start w:val="1"/>
      <w:numFmt w:val="decimal"/>
      <w:lvlText w:val="%1."/>
      <w:lvlJc w:val="left"/>
      <w:pPr>
        <w:tabs>
          <w:tab w:val="num" w:pos="644"/>
        </w:tabs>
        <w:ind w:left="644" w:hanging="360"/>
      </w:pPr>
      <w:rPr>
        <w:rFonts w:cs="Times New Roman"/>
        <w:b/>
        <w:bCs/>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5D65C6"/>
    <w:multiLevelType w:val="hybridMultilevel"/>
    <w:tmpl w:val="5394E1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270D62E1"/>
    <w:multiLevelType w:val="hybridMultilevel"/>
    <w:tmpl w:val="7BE8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8E60CD"/>
    <w:multiLevelType w:val="multilevel"/>
    <w:tmpl w:val="D8CE1852"/>
    <w:lvl w:ilvl="0">
      <w:start w:val="1"/>
      <w:numFmt w:val="decimal"/>
      <w:lvlText w:val="%1."/>
      <w:lvlJc w:val="left"/>
      <w:pPr>
        <w:ind w:left="450" w:hanging="450"/>
      </w:pPr>
      <w:rPr>
        <w:rFonts w:cs="Times New Roman" w:hint="default"/>
        <w:sz w:val="28"/>
      </w:rPr>
    </w:lvl>
    <w:lvl w:ilvl="1">
      <w:start w:val="1"/>
      <w:numFmt w:val="decimal"/>
      <w:lvlText w:val="%1.%2."/>
      <w:lvlJc w:val="left"/>
      <w:pPr>
        <w:ind w:left="450" w:hanging="450"/>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12">
    <w:nsid w:val="2B767E93"/>
    <w:multiLevelType w:val="multilevel"/>
    <w:tmpl w:val="22C41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3614F66"/>
    <w:multiLevelType w:val="hybridMultilevel"/>
    <w:tmpl w:val="201C1608"/>
    <w:lvl w:ilvl="0" w:tplc="0419000F">
      <w:start w:val="1"/>
      <w:numFmt w:val="decimal"/>
      <w:lvlText w:val="%1."/>
      <w:lvlJc w:val="left"/>
      <w:pPr>
        <w:tabs>
          <w:tab w:val="num" w:pos="810"/>
        </w:tabs>
        <w:ind w:left="810" w:hanging="360"/>
      </w:pPr>
      <w:rPr>
        <w:rFonts w:cs="Times New Roman"/>
      </w:rPr>
    </w:lvl>
    <w:lvl w:ilvl="1" w:tplc="04190019">
      <w:start w:val="1"/>
      <w:numFmt w:val="lowerLetter"/>
      <w:lvlText w:val="%2."/>
      <w:lvlJc w:val="left"/>
      <w:pPr>
        <w:tabs>
          <w:tab w:val="num" w:pos="1530"/>
        </w:tabs>
        <w:ind w:left="1530" w:hanging="360"/>
      </w:pPr>
      <w:rPr>
        <w:rFonts w:cs="Times New Roman"/>
      </w:rPr>
    </w:lvl>
    <w:lvl w:ilvl="2" w:tplc="0419001B">
      <w:start w:val="1"/>
      <w:numFmt w:val="lowerRoman"/>
      <w:lvlText w:val="%3."/>
      <w:lvlJc w:val="right"/>
      <w:pPr>
        <w:tabs>
          <w:tab w:val="num" w:pos="2250"/>
        </w:tabs>
        <w:ind w:left="2250" w:hanging="180"/>
      </w:pPr>
      <w:rPr>
        <w:rFonts w:cs="Times New Roman"/>
      </w:rPr>
    </w:lvl>
    <w:lvl w:ilvl="3" w:tplc="0419000F">
      <w:start w:val="1"/>
      <w:numFmt w:val="decimal"/>
      <w:lvlText w:val="%4."/>
      <w:lvlJc w:val="left"/>
      <w:pPr>
        <w:tabs>
          <w:tab w:val="num" w:pos="2970"/>
        </w:tabs>
        <w:ind w:left="2970" w:hanging="360"/>
      </w:pPr>
      <w:rPr>
        <w:rFonts w:cs="Times New Roman"/>
      </w:rPr>
    </w:lvl>
    <w:lvl w:ilvl="4" w:tplc="04190019">
      <w:start w:val="1"/>
      <w:numFmt w:val="lowerLetter"/>
      <w:lvlText w:val="%5."/>
      <w:lvlJc w:val="left"/>
      <w:pPr>
        <w:tabs>
          <w:tab w:val="num" w:pos="3690"/>
        </w:tabs>
        <w:ind w:left="3690" w:hanging="360"/>
      </w:pPr>
      <w:rPr>
        <w:rFonts w:cs="Times New Roman"/>
      </w:rPr>
    </w:lvl>
    <w:lvl w:ilvl="5" w:tplc="0419001B">
      <w:start w:val="1"/>
      <w:numFmt w:val="lowerRoman"/>
      <w:lvlText w:val="%6."/>
      <w:lvlJc w:val="right"/>
      <w:pPr>
        <w:tabs>
          <w:tab w:val="num" w:pos="4410"/>
        </w:tabs>
        <w:ind w:left="4410" w:hanging="180"/>
      </w:pPr>
      <w:rPr>
        <w:rFonts w:cs="Times New Roman"/>
      </w:rPr>
    </w:lvl>
    <w:lvl w:ilvl="6" w:tplc="0419000F">
      <w:start w:val="1"/>
      <w:numFmt w:val="decimal"/>
      <w:lvlText w:val="%7."/>
      <w:lvlJc w:val="left"/>
      <w:pPr>
        <w:tabs>
          <w:tab w:val="num" w:pos="5130"/>
        </w:tabs>
        <w:ind w:left="5130" w:hanging="360"/>
      </w:pPr>
      <w:rPr>
        <w:rFonts w:cs="Times New Roman"/>
      </w:rPr>
    </w:lvl>
    <w:lvl w:ilvl="7" w:tplc="04190019">
      <w:start w:val="1"/>
      <w:numFmt w:val="lowerLetter"/>
      <w:lvlText w:val="%8."/>
      <w:lvlJc w:val="left"/>
      <w:pPr>
        <w:tabs>
          <w:tab w:val="num" w:pos="5850"/>
        </w:tabs>
        <w:ind w:left="5850" w:hanging="360"/>
      </w:pPr>
      <w:rPr>
        <w:rFonts w:cs="Times New Roman"/>
      </w:rPr>
    </w:lvl>
    <w:lvl w:ilvl="8" w:tplc="0419001B">
      <w:start w:val="1"/>
      <w:numFmt w:val="lowerRoman"/>
      <w:lvlText w:val="%9."/>
      <w:lvlJc w:val="right"/>
      <w:pPr>
        <w:tabs>
          <w:tab w:val="num" w:pos="6570"/>
        </w:tabs>
        <w:ind w:left="6570" w:hanging="180"/>
      </w:pPr>
      <w:rPr>
        <w:rFonts w:cs="Times New Roman"/>
      </w:rPr>
    </w:lvl>
  </w:abstractNum>
  <w:abstractNum w:abstractNumId="14">
    <w:nsid w:val="34A73AF5"/>
    <w:multiLevelType w:val="hybridMultilevel"/>
    <w:tmpl w:val="0CF8F3B4"/>
    <w:lvl w:ilvl="0" w:tplc="04190001">
      <w:start w:val="1"/>
      <w:numFmt w:val="bullet"/>
      <w:lvlText w:val=""/>
      <w:lvlJc w:val="left"/>
      <w:pPr>
        <w:ind w:left="851" w:hanging="360"/>
      </w:pPr>
      <w:rPr>
        <w:rFonts w:ascii="Symbol" w:hAnsi="Symbol" w:hint="default"/>
      </w:rPr>
    </w:lvl>
    <w:lvl w:ilvl="1" w:tplc="04190003">
      <w:start w:val="1"/>
      <w:numFmt w:val="bullet"/>
      <w:lvlText w:val="o"/>
      <w:lvlJc w:val="left"/>
      <w:pPr>
        <w:ind w:left="1571" w:hanging="360"/>
      </w:pPr>
      <w:rPr>
        <w:rFonts w:ascii="Courier New" w:hAnsi="Courier New" w:hint="default"/>
      </w:rPr>
    </w:lvl>
    <w:lvl w:ilvl="2" w:tplc="04190005">
      <w:start w:val="1"/>
      <w:numFmt w:val="bullet"/>
      <w:lvlText w:val=""/>
      <w:lvlJc w:val="left"/>
      <w:pPr>
        <w:ind w:left="2291" w:hanging="360"/>
      </w:pPr>
      <w:rPr>
        <w:rFonts w:ascii="Wingdings" w:hAnsi="Wingdings" w:hint="default"/>
      </w:rPr>
    </w:lvl>
    <w:lvl w:ilvl="3" w:tplc="04190001">
      <w:start w:val="1"/>
      <w:numFmt w:val="bullet"/>
      <w:lvlText w:val=""/>
      <w:lvlJc w:val="left"/>
      <w:pPr>
        <w:ind w:left="3011" w:hanging="360"/>
      </w:pPr>
      <w:rPr>
        <w:rFonts w:ascii="Symbol" w:hAnsi="Symbol" w:hint="default"/>
      </w:rPr>
    </w:lvl>
    <w:lvl w:ilvl="4" w:tplc="04190003">
      <w:start w:val="1"/>
      <w:numFmt w:val="bullet"/>
      <w:lvlText w:val="o"/>
      <w:lvlJc w:val="left"/>
      <w:pPr>
        <w:ind w:left="3731" w:hanging="360"/>
      </w:pPr>
      <w:rPr>
        <w:rFonts w:ascii="Courier New" w:hAnsi="Courier New" w:hint="default"/>
      </w:rPr>
    </w:lvl>
    <w:lvl w:ilvl="5" w:tplc="04190005">
      <w:start w:val="1"/>
      <w:numFmt w:val="bullet"/>
      <w:lvlText w:val=""/>
      <w:lvlJc w:val="left"/>
      <w:pPr>
        <w:ind w:left="4451" w:hanging="360"/>
      </w:pPr>
      <w:rPr>
        <w:rFonts w:ascii="Wingdings" w:hAnsi="Wingdings" w:hint="default"/>
      </w:rPr>
    </w:lvl>
    <w:lvl w:ilvl="6" w:tplc="04190001">
      <w:start w:val="1"/>
      <w:numFmt w:val="bullet"/>
      <w:lvlText w:val=""/>
      <w:lvlJc w:val="left"/>
      <w:pPr>
        <w:ind w:left="5171" w:hanging="360"/>
      </w:pPr>
      <w:rPr>
        <w:rFonts w:ascii="Symbol" w:hAnsi="Symbol" w:hint="default"/>
      </w:rPr>
    </w:lvl>
    <w:lvl w:ilvl="7" w:tplc="04190003">
      <w:start w:val="1"/>
      <w:numFmt w:val="bullet"/>
      <w:lvlText w:val="o"/>
      <w:lvlJc w:val="left"/>
      <w:pPr>
        <w:ind w:left="5891" w:hanging="360"/>
      </w:pPr>
      <w:rPr>
        <w:rFonts w:ascii="Courier New" w:hAnsi="Courier New" w:hint="default"/>
      </w:rPr>
    </w:lvl>
    <w:lvl w:ilvl="8" w:tplc="04190005">
      <w:start w:val="1"/>
      <w:numFmt w:val="bullet"/>
      <w:lvlText w:val=""/>
      <w:lvlJc w:val="left"/>
      <w:pPr>
        <w:ind w:left="6611" w:hanging="360"/>
      </w:pPr>
      <w:rPr>
        <w:rFonts w:ascii="Wingdings" w:hAnsi="Wingdings" w:hint="default"/>
      </w:rPr>
    </w:lvl>
  </w:abstractNum>
  <w:abstractNum w:abstractNumId="15">
    <w:nsid w:val="36F813DC"/>
    <w:multiLevelType w:val="hybridMultilevel"/>
    <w:tmpl w:val="3E3CDC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9CF6EF8"/>
    <w:multiLevelType w:val="hybridMultilevel"/>
    <w:tmpl w:val="CA666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2234A3"/>
    <w:multiLevelType w:val="hybridMultilevel"/>
    <w:tmpl w:val="25A6A5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C747111"/>
    <w:multiLevelType w:val="hybridMultilevel"/>
    <w:tmpl w:val="CA4671C0"/>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nsid w:val="3D1A4CC2"/>
    <w:multiLevelType w:val="multilevel"/>
    <w:tmpl w:val="C1CEAEB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E4101D5"/>
    <w:multiLevelType w:val="hybridMultilevel"/>
    <w:tmpl w:val="1134622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3E6D2389"/>
    <w:multiLevelType w:val="hybridMultilevel"/>
    <w:tmpl w:val="89A63D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FBE1238"/>
    <w:multiLevelType w:val="hybridMultilevel"/>
    <w:tmpl w:val="683AFBD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3">
    <w:nsid w:val="44703BA5"/>
    <w:multiLevelType w:val="hybridMultilevel"/>
    <w:tmpl w:val="B918665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4">
    <w:nsid w:val="4A3347BB"/>
    <w:multiLevelType w:val="hybridMultilevel"/>
    <w:tmpl w:val="0C569CBC"/>
    <w:lvl w:ilvl="0" w:tplc="0419000F">
      <w:start w:val="1"/>
      <w:numFmt w:val="decimal"/>
      <w:lvlText w:val="%1."/>
      <w:lvlJc w:val="left"/>
      <w:pPr>
        <w:tabs>
          <w:tab w:val="num" w:pos="1069"/>
        </w:tabs>
        <w:ind w:left="1069" w:hanging="36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5">
    <w:nsid w:val="4A903664"/>
    <w:multiLevelType w:val="multilevel"/>
    <w:tmpl w:val="D74E5E5E"/>
    <w:lvl w:ilvl="0">
      <w:start w:val="1"/>
      <w:numFmt w:val="decimal"/>
      <w:lvlText w:val="%1."/>
      <w:lvlJc w:val="left"/>
      <w:pPr>
        <w:ind w:left="360" w:hanging="360"/>
      </w:pPr>
      <w:rPr>
        <w:rFonts w:eastAsia="SchoolBookCSanPin-Regular" w:cs="Times New Roman" w:hint="default"/>
        <w:color w:val="auto"/>
        <w:sz w:val="24"/>
      </w:rPr>
    </w:lvl>
    <w:lvl w:ilvl="1">
      <w:start w:val="3"/>
      <w:numFmt w:val="decimal"/>
      <w:lvlText w:val="%1.%2."/>
      <w:lvlJc w:val="left"/>
      <w:pPr>
        <w:ind w:left="1170" w:hanging="720"/>
      </w:pPr>
      <w:rPr>
        <w:rFonts w:eastAsia="SchoolBookCSanPin-Regular" w:cs="Times New Roman" w:hint="default"/>
        <w:color w:val="auto"/>
        <w:sz w:val="24"/>
      </w:rPr>
    </w:lvl>
    <w:lvl w:ilvl="2">
      <w:start w:val="1"/>
      <w:numFmt w:val="decimal"/>
      <w:lvlText w:val="%1.%2.%3."/>
      <w:lvlJc w:val="left"/>
      <w:pPr>
        <w:ind w:left="1620" w:hanging="720"/>
      </w:pPr>
      <w:rPr>
        <w:rFonts w:eastAsia="SchoolBookCSanPin-Regular" w:cs="Times New Roman" w:hint="default"/>
        <w:color w:val="auto"/>
        <w:sz w:val="24"/>
      </w:rPr>
    </w:lvl>
    <w:lvl w:ilvl="3">
      <w:start w:val="1"/>
      <w:numFmt w:val="decimal"/>
      <w:lvlText w:val="%1.%2.%3.%4."/>
      <w:lvlJc w:val="left"/>
      <w:pPr>
        <w:ind w:left="2430" w:hanging="1080"/>
      </w:pPr>
      <w:rPr>
        <w:rFonts w:eastAsia="SchoolBookCSanPin-Regular" w:cs="Times New Roman" w:hint="default"/>
        <w:color w:val="auto"/>
        <w:sz w:val="24"/>
      </w:rPr>
    </w:lvl>
    <w:lvl w:ilvl="4">
      <w:start w:val="1"/>
      <w:numFmt w:val="decimal"/>
      <w:lvlText w:val="%1.%2.%3.%4.%5."/>
      <w:lvlJc w:val="left"/>
      <w:pPr>
        <w:ind w:left="2880" w:hanging="1080"/>
      </w:pPr>
      <w:rPr>
        <w:rFonts w:eastAsia="SchoolBookCSanPin-Regular" w:cs="Times New Roman" w:hint="default"/>
        <w:color w:val="auto"/>
        <w:sz w:val="24"/>
      </w:rPr>
    </w:lvl>
    <w:lvl w:ilvl="5">
      <w:start w:val="1"/>
      <w:numFmt w:val="decimal"/>
      <w:lvlText w:val="%1.%2.%3.%4.%5.%6."/>
      <w:lvlJc w:val="left"/>
      <w:pPr>
        <w:ind w:left="3690" w:hanging="1440"/>
      </w:pPr>
      <w:rPr>
        <w:rFonts w:eastAsia="SchoolBookCSanPin-Regular" w:cs="Times New Roman" w:hint="default"/>
        <w:color w:val="auto"/>
        <w:sz w:val="24"/>
      </w:rPr>
    </w:lvl>
    <w:lvl w:ilvl="6">
      <w:start w:val="1"/>
      <w:numFmt w:val="decimal"/>
      <w:lvlText w:val="%1.%2.%3.%4.%5.%6.%7."/>
      <w:lvlJc w:val="left"/>
      <w:pPr>
        <w:ind w:left="4500" w:hanging="1800"/>
      </w:pPr>
      <w:rPr>
        <w:rFonts w:eastAsia="SchoolBookCSanPin-Regular" w:cs="Times New Roman" w:hint="default"/>
        <w:color w:val="auto"/>
        <w:sz w:val="24"/>
      </w:rPr>
    </w:lvl>
    <w:lvl w:ilvl="7">
      <w:start w:val="1"/>
      <w:numFmt w:val="decimal"/>
      <w:lvlText w:val="%1.%2.%3.%4.%5.%6.%7.%8."/>
      <w:lvlJc w:val="left"/>
      <w:pPr>
        <w:ind w:left="4950" w:hanging="1800"/>
      </w:pPr>
      <w:rPr>
        <w:rFonts w:eastAsia="SchoolBookCSanPin-Regular" w:cs="Times New Roman" w:hint="default"/>
        <w:color w:val="auto"/>
        <w:sz w:val="24"/>
      </w:rPr>
    </w:lvl>
    <w:lvl w:ilvl="8">
      <w:start w:val="1"/>
      <w:numFmt w:val="decimal"/>
      <w:lvlText w:val="%1.%2.%3.%4.%5.%6.%7.%8.%9."/>
      <w:lvlJc w:val="left"/>
      <w:pPr>
        <w:ind w:left="5760" w:hanging="2160"/>
      </w:pPr>
      <w:rPr>
        <w:rFonts w:eastAsia="SchoolBookCSanPin-Regular" w:cs="Times New Roman" w:hint="default"/>
        <w:color w:val="auto"/>
        <w:sz w:val="24"/>
      </w:rPr>
    </w:lvl>
  </w:abstractNum>
  <w:abstractNum w:abstractNumId="26">
    <w:nsid w:val="4C8C5A86"/>
    <w:multiLevelType w:val="hybridMultilevel"/>
    <w:tmpl w:val="333E44FE"/>
    <w:lvl w:ilvl="0" w:tplc="B764EFFA">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C9539E4"/>
    <w:multiLevelType w:val="hybridMultilevel"/>
    <w:tmpl w:val="B7608234"/>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28">
    <w:nsid w:val="527B7634"/>
    <w:multiLevelType w:val="multilevel"/>
    <w:tmpl w:val="DE504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347141B"/>
    <w:multiLevelType w:val="hybridMultilevel"/>
    <w:tmpl w:val="2BE679A8"/>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0">
    <w:nsid w:val="53B20F33"/>
    <w:multiLevelType w:val="hybridMultilevel"/>
    <w:tmpl w:val="34061DB0"/>
    <w:lvl w:ilvl="0" w:tplc="3522A9E0">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1">
    <w:nsid w:val="58075A29"/>
    <w:multiLevelType w:val="hybridMultilevel"/>
    <w:tmpl w:val="4D7E4B8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59206021"/>
    <w:multiLevelType w:val="hybridMultilevel"/>
    <w:tmpl w:val="1EFABF0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9D33026"/>
    <w:multiLevelType w:val="hybridMultilevel"/>
    <w:tmpl w:val="17F20182"/>
    <w:lvl w:ilvl="0" w:tplc="5D0AAF72">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4">
    <w:nsid w:val="60C8114C"/>
    <w:multiLevelType w:val="multilevel"/>
    <w:tmpl w:val="9E6AB62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57761CB"/>
    <w:multiLevelType w:val="multilevel"/>
    <w:tmpl w:val="EA0208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8636E73"/>
    <w:multiLevelType w:val="hybridMultilevel"/>
    <w:tmpl w:val="15E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686C39D3"/>
    <w:multiLevelType w:val="hybridMultilevel"/>
    <w:tmpl w:val="3CEEF49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38">
    <w:nsid w:val="6DBD329B"/>
    <w:multiLevelType w:val="hybridMultilevel"/>
    <w:tmpl w:val="4F1ECB5A"/>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39">
    <w:nsid w:val="6F2E032B"/>
    <w:multiLevelType w:val="hybridMultilevel"/>
    <w:tmpl w:val="68D64A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nsid w:val="6F7C328B"/>
    <w:multiLevelType w:val="hybridMultilevel"/>
    <w:tmpl w:val="70E8F9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2D071D3"/>
    <w:multiLevelType w:val="hybridMultilevel"/>
    <w:tmpl w:val="05B69B22"/>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2">
    <w:nsid w:val="758A081C"/>
    <w:multiLevelType w:val="hybridMultilevel"/>
    <w:tmpl w:val="9AAEAA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AE61CC3"/>
    <w:multiLevelType w:val="multilevel"/>
    <w:tmpl w:val="1E027DE2"/>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7B8A3D2A"/>
    <w:multiLevelType w:val="hybridMultilevel"/>
    <w:tmpl w:val="5BEA9BE6"/>
    <w:lvl w:ilvl="0" w:tplc="0419000F">
      <w:start w:val="1"/>
      <w:numFmt w:val="decimal"/>
      <w:lvlText w:val="%1."/>
      <w:lvlJc w:val="left"/>
      <w:pPr>
        <w:tabs>
          <w:tab w:val="num" w:pos="777"/>
        </w:tabs>
        <w:ind w:left="777" w:hanging="360"/>
      </w:pPr>
      <w:rPr>
        <w:rFonts w:cs="Times New Roman"/>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45">
    <w:nsid w:val="7E457420"/>
    <w:multiLevelType w:val="hybridMultilevel"/>
    <w:tmpl w:val="71CC3DB8"/>
    <w:lvl w:ilvl="0" w:tplc="058AFADC">
      <w:start w:val="1"/>
      <w:numFmt w:val="decimal"/>
      <w:lvlText w:val="%1"/>
      <w:lvlJc w:val="left"/>
      <w:pPr>
        <w:ind w:left="1260" w:hanging="360"/>
      </w:pPr>
      <w:rPr>
        <w:rFonts w:ascii="Times New Roman" w:eastAsia="Times New Roman" w:hAnsi="Times New Roman" w:cs="Times New Roman"/>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43"/>
  </w:num>
  <w:num w:numId="2">
    <w:abstractNumId w:val="35"/>
  </w:num>
  <w:num w:numId="3">
    <w:abstractNumId w:val="19"/>
  </w:num>
  <w:num w:numId="4">
    <w:abstractNumId w:val="34"/>
  </w:num>
  <w:num w:numId="5">
    <w:abstractNumId w:val="12"/>
  </w:num>
  <w:num w:numId="6">
    <w:abstractNumId w:val="28"/>
  </w:num>
  <w:num w:numId="7">
    <w:abstractNumId w:val="10"/>
  </w:num>
  <w:num w:numId="8">
    <w:abstractNumId w:val="21"/>
  </w:num>
  <w:num w:numId="9">
    <w:abstractNumId w:val="0"/>
  </w:num>
  <w:num w:numId="10">
    <w:abstractNumId w:val="24"/>
  </w:num>
  <w:num w:numId="11">
    <w:abstractNumId w:val="17"/>
  </w:num>
  <w:num w:numId="12">
    <w:abstractNumId w:val="5"/>
  </w:num>
  <w:num w:numId="13">
    <w:abstractNumId w:val="20"/>
  </w:num>
  <w:num w:numId="14">
    <w:abstractNumId w:val="39"/>
  </w:num>
  <w:num w:numId="15">
    <w:abstractNumId w:val="8"/>
  </w:num>
  <w:num w:numId="16">
    <w:abstractNumId w:val="40"/>
  </w:num>
  <w:num w:numId="17">
    <w:abstractNumId w:val="22"/>
  </w:num>
  <w:num w:numId="18">
    <w:abstractNumId w:val="32"/>
  </w:num>
  <w:num w:numId="19">
    <w:abstractNumId w:val="14"/>
  </w:num>
  <w:num w:numId="20">
    <w:abstractNumId w:val="38"/>
  </w:num>
  <w:num w:numId="21">
    <w:abstractNumId w:val="18"/>
  </w:num>
  <w:num w:numId="22">
    <w:abstractNumId w:val="41"/>
  </w:num>
  <w:num w:numId="23">
    <w:abstractNumId w:val="6"/>
  </w:num>
  <w:num w:numId="24">
    <w:abstractNumId w:val="15"/>
  </w:num>
  <w:num w:numId="25">
    <w:abstractNumId w:val="27"/>
  </w:num>
  <w:num w:numId="26">
    <w:abstractNumId w:val="26"/>
  </w:num>
  <w:num w:numId="27">
    <w:abstractNumId w:val="13"/>
  </w:num>
  <w:num w:numId="28">
    <w:abstractNumId w:val="4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0"/>
  </w:num>
  <w:num w:numId="32">
    <w:abstractNumId w:val="45"/>
  </w:num>
  <w:num w:numId="33">
    <w:abstractNumId w:val="3"/>
  </w:num>
  <w:num w:numId="34">
    <w:abstractNumId w:val="1"/>
  </w:num>
  <w:num w:numId="35">
    <w:abstractNumId w:val="2"/>
  </w:num>
  <w:num w:numId="36">
    <w:abstractNumId w:val="29"/>
  </w:num>
  <w:num w:numId="37">
    <w:abstractNumId w:val="31"/>
  </w:num>
  <w:num w:numId="38">
    <w:abstractNumId w:val="33"/>
  </w:num>
  <w:num w:numId="39">
    <w:abstractNumId w:val="11"/>
  </w:num>
  <w:num w:numId="40">
    <w:abstractNumId w:val="25"/>
  </w:num>
  <w:num w:numId="41">
    <w:abstractNumId w:val="7"/>
  </w:num>
  <w:num w:numId="42">
    <w:abstractNumId w:val="9"/>
  </w:num>
  <w:num w:numId="43">
    <w:abstractNumId w:val="4"/>
  </w:num>
  <w:num w:numId="44">
    <w:abstractNumId w:val="16"/>
  </w:num>
  <w:num w:numId="45">
    <w:abstractNumId w:val="42"/>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81"/>
  <w:drawingGridVerticalSpacing w:val="181"/>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7855"/>
    <w:rsid w:val="0000245C"/>
    <w:rsid w:val="00003200"/>
    <w:rsid w:val="000346A2"/>
    <w:rsid w:val="0003537C"/>
    <w:rsid w:val="0003644F"/>
    <w:rsid w:val="00084430"/>
    <w:rsid w:val="000B7F2F"/>
    <w:rsid w:val="000E402B"/>
    <w:rsid w:val="00112741"/>
    <w:rsid w:val="00125760"/>
    <w:rsid w:val="00131C3A"/>
    <w:rsid w:val="00182D32"/>
    <w:rsid w:val="001A7BC5"/>
    <w:rsid w:val="001B07B9"/>
    <w:rsid w:val="001D3E08"/>
    <w:rsid w:val="001F4095"/>
    <w:rsid w:val="00203692"/>
    <w:rsid w:val="00227A32"/>
    <w:rsid w:val="00235A28"/>
    <w:rsid w:val="00263C58"/>
    <w:rsid w:val="00291B5D"/>
    <w:rsid w:val="002927C7"/>
    <w:rsid w:val="002A33C0"/>
    <w:rsid w:val="002B272D"/>
    <w:rsid w:val="002D226F"/>
    <w:rsid w:val="002D2600"/>
    <w:rsid w:val="002E2757"/>
    <w:rsid w:val="002E31A1"/>
    <w:rsid w:val="00393D56"/>
    <w:rsid w:val="003C4E1D"/>
    <w:rsid w:val="003E364D"/>
    <w:rsid w:val="004019F6"/>
    <w:rsid w:val="00420EFA"/>
    <w:rsid w:val="00431CBA"/>
    <w:rsid w:val="00433032"/>
    <w:rsid w:val="004403F8"/>
    <w:rsid w:val="00473523"/>
    <w:rsid w:val="004C1D8D"/>
    <w:rsid w:val="004D1C47"/>
    <w:rsid w:val="00500555"/>
    <w:rsid w:val="0053597B"/>
    <w:rsid w:val="0059031B"/>
    <w:rsid w:val="005A7855"/>
    <w:rsid w:val="005B05DD"/>
    <w:rsid w:val="005C5EFB"/>
    <w:rsid w:val="00677D01"/>
    <w:rsid w:val="006A5FAB"/>
    <w:rsid w:val="006E5C4E"/>
    <w:rsid w:val="006F0AAF"/>
    <w:rsid w:val="007219B1"/>
    <w:rsid w:val="00730B3C"/>
    <w:rsid w:val="00734CB4"/>
    <w:rsid w:val="0075327D"/>
    <w:rsid w:val="00763166"/>
    <w:rsid w:val="00782D7C"/>
    <w:rsid w:val="007950C1"/>
    <w:rsid w:val="007B1A82"/>
    <w:rsid w:val="007E1487"/>
    <w:rsid w:val="008152CD"/>
    <w:rsid w:val="00822EAE"/>
    <w:rsid w:val="0084684C"/>
    <w:rsid w:val="00864F3B"/>
    <w:rsid w:val="008751F1"/>
    <w:rsid w:val="00917B9A"/>
    <w:rsid w:val="00950A9D"/>
    <w:rsid w:val="0095330A"/>
    <w:rsid w:val="009534B4"/>
    <w:rsid w:val="00961B65"/>
    <w:rsid w:val="009D1CBD"/>
    <w:rsid w:val="009E1324"/>
    <w:rsid w:val="009E5AEC"/>
    <w:rsid w:val="009F137C"/>
    <w:rsid w:val="009F38B9"/>
    <w:rsid w:val="00A3600B"/>
    <w:rsid w:val="00A453AF"/>
    <w:rsid w:val="00A952C0"/>
    <w:rsid w:val="00AB6A44"/>
    <w:rsid w:val="00AC556A"/>
    <w:rsid w:val="00AE72B3"/>
    <w:rsid w:val="00B015B2"/>
    <w:rsid w:val="00B3429A"/>
    <w:rsid w:val="00B445A0"/>
    <w:rsid w:val="00B45112"/>
    <w:rsid w:val="00B66C4E"/>
    <w:rsid w:val="00B66FC0"/>
    <w:rsid w:val="00B73DE2"/>
    <w:rsid w:val="00B76F53"/>
    <w:rsid w:val="00BC1FDE"/>
    <w:rsid w:val="00BC3A14"/>
    <w:rsid w:val="00BC4BA0"/>
    <w:rsid w:val="00BD1D3C"/>
    <w:rsid w:val="00C13229"/>
    <w:rsid w:val="00C22B0E"/>
    <w:rsid w:val="00D03FD6"/>
    <w:rsid w:val="00D9706E"/>
    <w:rsid w:val="00DA7ECB"/>
    <w:rsid w:val="00DF33BF"/>
    <w:rsid w:val="00E11A2E"/>
    <w:rsid w:val="00E20062"/>
    <w:rsid w:val="00E22E68"/>
    <w:rsid w:val="00E2672D"/>
    <w:rsid w:val="00E40462"/>
    <w:rsid w:val="00E421CC"/>
    <w:rsid w:val="00E63B38"/>
    <w:rsid w:val="00E844C9"/>
    <w:rsid w:val="00E97D0D"/>
    <w:rsid w:val="00EA301A"/>
    <w:rsid w:val="00EB3A9B"/>
    <w:rsid w:val="00ED2DD1"/>
    <w:rsid w:val="00F00308"/>
    <w:rsid w:val="00F33E56"/>
    <w:rsid w:val="00F36E00"/>
    <w:rsid w:val="00F56CA3"/>
    <w:rsid w:val="00F725ED"/>
    <w:rsid w:val="00F839D5"/>
    <w:rsid w:val="00F955CE"/>
    <w:rsid w:val="00FC6EAE"/>
    <w:rsid w:val="00FD25D2"/>
    <w:rsid w:val="00FF6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2B"/>
    <w:pPr>
      <w:widowControl w:val="0"/>
    </w:pPr>
    <w:rPr>
      <w:color w:val="000000"/>
      <w:sz w:val="24"/>
      <w:szCs w:val="24"/>
    </w:rPr>
  </w:style>
  <w:style w:type="paragraph" w:styleId="1">
    <w:name w:val="heading 1"/>
    <w:basedOn w:val="a"/>
    <w:next w:val="a"/>
    <w:link w:val="10"/>
    <w:uiPriority w:val="99"/>
    <w:qFormat/>
    <w:rsid w:val="004C1D8D"/>
    <w:pPr>
      <w:keepNext/>
      <w:keepLines/>
      <w:widowControl/>
      <w:spacing w:before="480" w:line="276" w:lineRule="auto"/>
      <w:outlineLvl w:val="0"/>
    </w:pPr>
    <w:rPr>
      <w:rFonts w:ascii="Cambria" w:eastAsia="Times New Roman" w:hAnsi="Cambria" w:cs="Times New Roman"/>
      <w:b/>
      <w:bCs/>
      <w:color w:val="365F91"/>
      <w:sz w:val="28"/>
      <w:szCs w:val="28"/>
      <w:lang w:val="en-US" w:eastAsia="en-US"/>
    </w:rPr>
  </w:style>
  <w:style w:type="paragraph" w:styleId="3">
    <w:name w:val="heading 3"/>
    <w:basedOn w:val="a"/>
    <w:next w:val="a"/>
    <w:link w:val="30"/>
    <w:uiPriority w:val="99"/>
    <w:qFormat/>
    <w:rsid w:val="004C1D8D"/>
    <w:pPr>
      <w:keepNext/>
      <w:widowControl/>
      <w:spacing w:before="240" w:after="60"/>
      <w:outlineLvl w:val="2"/>
    </w:pPr>
    <w:rPr>
      <w:rFonts w:ascii="Arial" w:eastAsia="Times New Roman" w:hAnsi="Arial" w:cs="Arial"/>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4C1D8D"/>
    <w:rPr>
      <w:rFonts w:ascii="Cambria" w:hAnsi="Cambria" w:cs="Times New Roman"/>
      <w:b/>
      <w:kern w:val="32"/>
      <w:sz w:val="32"/>
    </w:rPr>
  </w:style>
  <w:style w:type="character" w:customStyle="1" w:styleId="30">
    <w:name w:val="Заголовок 3 Знак"/>
    <w:link w:val="3"/>
    <w:uiPriority w:val="99"/>
    <w:locked/>
    <w:rsid w:val="004C1D8D"/>
    <w:rPr>
      <w:rFonts w:ascii="Arial" w:hAnsi="Arial" w:cs="Arial"/>
      <w:b/>
      <w:bCs/>
      <w:sz w:val="26"/>
      <w:szCs w:val="26"/>
      <w:lang w:bidi="ar-SA"/>
    </w:rPr>
  </w:style>
  <w:style w:type="character" w:styleId="a3">
    <w:name w:val="Hyperlink"/>
    <w:uiPriority w:val="99"/>
    <w:rsid w:val="00DA7ECB"/>
    <w:rPr>
      <w:rFonts w:cs="Times New Roman"/>
      <w:color w:val="0066CC"/>
      <w:u w:val="single"/>
    </w:rPr>
  </w:style>
  <w:style w:type="character" w:customStyle="1" w:styleId="2">
    <w:name w:val="Основной текст (2)_"/>
    <w:link w:val="21"/>
    <w:uiPriority w:val="99"/>
    <w:locked/>
    <w:rsid w:val="00DA7ECB"/>
    <w:rPr>
      <w:rFonts w:ascii="Times New Roman" w:hAnsi="Times New Roman" w:cs="Times New Roman"/>
      <w:sz w:val="22"/>
      <w:szCs w:val="22"/>
      <w:u w:val="none"/>
    </w:rPr>
  </w:style>
  <w:style w:type="character" w:customStyle="1" w:styleId="31">
    <w:name w:val="Основной текст (3)_"/>
    <w:link w:val="32"/>
    <w:uiPriority w:val="99"/>
    <w:locked/>
    <w:rsid w:val="00DA7ECB"/>
    <w:rPr>
      <w:rFonts w:ascii="Times New Roman" w:hAnsi="Times New Roman" w:cs="Times New Roman"/>
      <w:b/>
      <w:bCs/>
      <w:sz w:val="22"/>
      <w:szCs w:val="22"/>
      <w:u w:val="none"/>
    </w:rPr>
  </w:style>
  <w:style w:type="character" w:customStyle="1" w:styleId="4">
    <w:name w:val="Основной текст (4)_"/>
    <w:link w:val="40"/>
    <w:uiPriority w:val="99"/>
    <w:locked/>
    <w:rsid w:val="00DA7ECB"/>
    <w:rPr>
      <w:rFonts w:ascii="Times New Roman" w:hAnsi="Times New Roman" w:cs="Times New Roman"/>
      <w:u w:val="none"/>
    </w:rPr>
  </w:style>
  <w:style w:type="character" w:customStyle="1" w:styleId="a4">
    <w:name w:val="Подпись к картинке_"/>
    <w:link w:val="a5"/>
    <w:uiPriority w:val="99"/>
    <w:locked/>
    <w:rsid w:val="00DA7ECB"/>
    <w:rPr>
      <w:rFonts w:ascii="Times New Roman" w:hAnsi="Times New Roman" w:cs="Times New Roman"/>
      <w:u w:val="none"/>
    </w:rPr>
  </w:style>
  <w:style w:type="character" w:customStyle="1" w:styleId="5">
    <w:name w:val="Основной текст (5)_"/>
    <w:link w:val="50"/>
    <w:uiPriority w:val="99"/>
    <w:locked/>
    <w:rsid w:val="00DA7ECB"/>
    <w:rPr>
      <w:rFonts w:ascii="Times New Roman" w:hAnsi="Times New Roman" w:cs="Times New Roman"/>
      <w:sz w:val="22"/>
      <w:szCs w:val="22"/>
      <w:u w:val="none"/>
    </w:rPr>
  </w:style>
  <w:style w:type="character" w:customStyle="1" w:styleId="6">
    <w:name w:val="Основной текст (6)_"/>
    <w:link w:val="60"/>
    <w:uiPriority w:val="99"/>
    <w:locked/>
    <w:rsid w:val="00DA7ECB"/>
    <w:rPr>
      <w:rFonts w:ascii="Franklin Gothic Heavy" w:hAnsi="Franklin Gothic Heavy" w:cs="Franklin Gothic Heavy"/>
      <w:sz w:val="17"/>
      <w:szCs w:val="17"/>
      <w:u w:val="none"/>
    </w:rPr>
  </w:style>
  <w:style w:type="character" w:customStyle="1" w:styleId="20">
    <w:name w:val="Подпись к таблице (2)_"/>
    <w:link w:val="22"/>
    <w:uiPriority w:val="99"/>
    <w:locked/>
    <w:rsid w:val="00DA7ECB"/>
    <w:rPr>
      <w:rFonts w:ascii="Times New Roman" w:hAnsi="Times New Roman" w:cs="Times New Roman"/>
      <w:b/>
      <w:bCs/>
      <w:sz w:val="22"/>
      <w:szCs w:val="22"/>
      <w:u w:val="none"/>
    </w:rPr>
  </w:style>
  <w:style w:type="character" w:customStyle="1" w:styleId="23">
    <w:name w:val="Основной текст (2)"/>
    <w:uiPriority w:val="99"/>
    <w:rsid w:val="00DA7ECB"/>
    <w:rPr>
      <w:rFonts w:ascii="Times New Roman" w:hAnsi="Times New Roman" w:cs="Times New Roman"/>
      <w:color w:val="000000"/>
      <w:spacing w:val="0"/>
      <w:w w:val="100"/>
      <w:position w:val="0"/>
      <w:sz w:val="22"/>
      <w:szCs w:val="22"/>
      <w:u w:val="none"/>
      <w:lang w:val="ru-RU" w:eastAsia="ru-RU"/>
    </w:rPr>
  </w:style>
  <w:style w:type="character" w:customStyle="1" w:styleId="24">
    <w:name w:val="Основной текст (2) +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a6">
    <w:name w:val="Колонтитул_"/>
    <w:link w:val="11"/>
    <w:uiPriority w:val="99"/>
    <w:locked/>
    <w:rsid w:val="00DA7ECB"/>
    <w:rPr>
      <w:rFonts w:ascii="Times New Roman" w:hAnsi="Times New Roman" w:cs="Times New Roman"/>
      <w:b/>
      <w:bCs/>
      <w:u w:val="none"/>
    </w:rPr>
  </w:style>
  <w:style w:type="character" w:customStyle="1" w:styleId="a7">
    <w:name w:val="Колонтитул"/>
    <w:uiPriority w:val="99"/>
    <w:rsid w:val="00DA7ECB"/>
    <w:rPr>
      <w:rFonts w:ascii="Times New Roman" w:hAnsi="Times New Roman" w:cs="Times New Roman"/>
      <w:b/>
      <w:bCs/>
      <w:color w:val="000000"/>
      <w:spacing w:val="0"/>
      <w:w w:val="100"/>
      <w:position w:val="0"/>
      <w:sz w:val="24"/>
      <w:szCs w:val="24"/>
      <w:u w:val="none"/>
      <w:lang w:val="ru-RU" w:eastAsia="ru-RU"/>
    </w:rPr>
  </w:style>
  <w:style w:type="character" w:customStyle="1" w:styleId="12">
    <w:name w:val="Заголовок №1_"/>
    <w:link w:val="110"/>
    <w:uiPriority w:val="99"/>
    <w:locked/>
    <w:rsid w:val="00DA7ECB"/>
    <w:rPr>
      <w:rFonts w:ascii="Times New Roman" w:hAnsi="Times New Roman" w:cs="Times New Roman"/>
      <w:b/>
      <w:bCs/>
      <w:sz w:val="22"/>
      <w:szCs w:val="22"/>
      <w:u w:val="none"/>
    </w:rPr>
  </w:style>
  <w:style w:type="character" w:customStyle="1" w:styleId="220">
    <w:name w:val="Основной текст (2) + Полужирный2"/>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33">
    <w:name w:val="Основной текст (3)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7">
    <w:name w:val="Основной текст (7)_"/>
    <w:link w:val="70"/>
    <w:uiPriority w:val="99"/>
    <w:locked/>
    <w:rsid w:val="00DA7ECB"/>
    <w:rPr>
      <w:rFonts w:ascii="Times New Roman" w:hAnsi="Times New Roman" w:cs="Times New Roman"/>
      <w:b/>
      <w:bCs/>
      <w:i/>
      <w:iCs/>
      <w:sz w:val="22"/>
      <w:szCs w:val="22"/>
      <w:u w:val="none"/>
    </w:rPr>
  </w:style>
  <w:style w:type="character" w:customStyle="1" w:styleId="71">
    <w:name w:val="Основной текст (7) + Не полужирный"/>
    <w:aliases w:val="Не 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
    <w:name w:val="Основной текст (2) + Полужирный1"/>
    <w:aliases w:val="Курсив"/>
    <w:uiPriority w:val="99"/>
    <w:rsid w:val="00DA7ECB"/>
    <w:rPr>
      <w:rFonts w:ascii="Times New Roman" w:hAnsi="Times New Roman" w:cs="Times New Roman"/>
      <w:b/>
      <w:bCs/>
      <w:i/>
      <w:iCs/>
      <w:color w:val="000000"/>
      <w:spacing w:val="0"/>
      <w:w w:val="100"/>
      <w:position w:val="0"/>
      <w:sz w:val="22"/>
      <w:szCs w:val="22"/>
      <w:u w:val="none"/>
      <w:lang w:val="ru-RU" w:eastAsia="ru-RU"/>
    </w:rPr>
  </w:style>
  <w:style w:type="character" w:customStyle="1" w:styleId="2100">
    <w:name w:val="Основной текст (2) + 10"/>
    <w:aliases w:val="5 pt,Полужирный,Курсив1"/>
    <w:uiPriority w:val="99"/>
    <w:rsid w:val="00DA7ECB"/>
    <w:rPr>
      <w:rFonts w:ascii="Times New Roman" w:hAnsi="Times New Roman" w:cs="Times New Roman"/>
      <w:b/>
      <w:bCs/>
      <w:i/>
      <w:iCs/>
      <w:color w:val="000000"/>
      <w:spacing w:val="0"/>
      <w:w w:val="100"/>
      <w:position w:val="0"/>
      <w:sz w:val="21"/>
      <w:szCs w:val="21"/>
      <w:u w:val="none"/>
      <w:lang w:val="ru-RU" w:eastAsia="ru-RU"/>
    </w:rPr>
  </w:style>
  <w:style w:type="character" w:customStyle="1" w:styleId="13">
    <w:name w:val="Заголовок №1 + Не полужирный"/>
    <w:uiPriority w:val="99"/>
    <w:rsid w:val="00DA7ECB"/>
    <w:rPr>
      <w:rFonts w:ascii="Times New Roman" w:hAnsi="Times New Roman" w:cs="Times New Roman"/>
      <w:b/>
      <w:bCs/>
      <w:color w:val="000000"/>
      <w:spacing w:val="0"/>
      <w:w w:val="100"/>
      <w:position w:val="0"/>
      <w:sz w:val="22"/>
      <w:szCs w:val="22"/>
      <w:u w:val="none"/>
      <w:lang w:val="ru-RU" w:eastAsia="ru-RU"/>
    </w:rPr>
  </w:style>
  <w:style w:type="character" w:customStyle="1" w:styleId="221">
    <w:name w:val="Основной текст (2)2"/>
    <w:uiPriority w:val="99"/>
    <w:rsid w:val="00DA7ECB"/>
    <w:rPr>
      <w:rFonts w:ascii="Times New Roman" w:hAnsi="Times New Roman" w:cs="Times New Roman"/>
      <w:color w:val="000000"/>
      <w:spacing w:val="0"/>
      <w:w w:val="100"/>
      <w:position w:val="0"/>
      <w:sz w:val="22"/>
      <w:szCs w:val="22"/>
      <w:u w:val="single"/>
      <w:lang w:val="en-US" w:eastAsia="en-US"/>
    </w:rPr>
  </w:style>
  <w:style w:type="character" w:customStyle="1" w:styleId="14">
    <w:name w:val="Заголовок №1"/>
    <w:uiPriority w:val="99"/>
    <w:rsid w:val="00DA7ECB"/>
    <w:rPr>
      <w:rFonts w:ascii="Times New Roman" w:hAnsi="Times New Roman" w:cs="Times New Roman"/>
      <w:b/>
      <w:bCs/>
      <w:color w:val="000000"/>
      <w:spacing w:val="0"/>
      <w:w w:val="100"/>
      <w:position w:val="0"/>
      <w:sz w:val="22"/>
      <w:szCs w:val="22"/>
      <w:u w:val="single"/>
      <w:lang w:val="ru-RU" w:eastAsia="ru-RU"/>
    </w:rPr>
  </w:style>
  <w:style w:type="character" w:customStyle="1" w:styleId="a8">
    <w:name w:val="Подпись к таблице_"/>
    <w:link w:val="15"/>
    <w:uiPriority w:val="99"/>
    <w:locked/>
    <w:rsid w:val="00DA7ECB"/>
    <w:rPr>
      <w:rFonts w:ascii="Times New Roman" w:hAnsi="Times New Roman" w:cs="Times New Roman"/>
      <w:sz w:val="22"/>
      <w:szCs w:val="22"/>
      <w:u w:val="none"/>
    </w:rPr>
  </w:style>
  <w:style w:type="character" w:customStyle="1" w:styleId="a9">
    <w:name w:val="Подпись к таблице"/>
    <w:uiPriority w:val="99"/>
    <w:rsid w:val="00DA7ECB"/>
    <w:rPr>
      <w:rFonts w:ascii="Times New Roman" w:hAnsi="Times New Roman" w:cs="Times New Roman"/>
      <w:color w:val="000000"/>
      <w:spacing w:val="0"/>
      <w:w w:val="100"/>
      <w:position w:val="0"/>
      <w:sz w:val="22"/>
      <w:szCs w:val="22"/>
      <w:u w:val="single"/>
      <w:lang w:val="ru-RU" w:eastAsia="ru-RU"/>
    </w:rPr>
  </w:style>
  <w:style w:type="paragraph" w:customStyle="1" w:styleId="21">
    <w:name w:val="Основной текст (2)1"/>
    <w:basedOn w:val="a"/>
    <w:link w:val="2"/>
    <w:uiPriority w:val="99"/>
    <w:rsid w:val="00DA7ECB"/>
    <w:pPr>
      <w:shd w:val="clear" w:color="auto" w:fill="FFFFFF"/>
      <w:spacing w:after="4080" w:line="274" w:lineRule="exact"/>
    </w:pPr>
    <w:rPr>
      <w:rFonts w:ascii="Times New Roman" w:eastAsia="Times New Roman" w:hAnsi="Times New Roman" w:cs="Times New Roman"/>
      <w:sz w:val="22"/>
      <w:szCs w:val="22"/>
    </w:rPr>
  </w:style>
  <w:style w:type="paragraph" w:customStyle="1" w:styleId="32">
    <w:name w:val="Основной текст (3)"/>
    <w:basedOn w:val="a"/>
    <w:link w:val="31"/>
    <w:uiPriority w:val="99"/>
    <w:rsid w:val="00DA7ECB"/>
    <w:pPr>
      <w:shd w:val="clear" w:color="auto" w:fill="FFFFFF"/>
      <w:spacing w:before="4080" w:line="552"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uiPriority w:val="99"/>
    <w:rsid w:val="00DA7ECB"/>
    <w:pPr>
      <w:shd w:val="clear" w:color="auto" w:fill="FFFFFF"/>
      <w:spacing w:after="60" w:line="240" w:lineRule="atLeast"/>
      <w:ind w:hanging="360"/>
      <w:jc w:val="right"/>
    </w:pPr>
    <w:rPr>
      <w:rFonts w:ascii="Times New Roman" w:eastAsia="Times New Roman" w:hAnsi="Times New Roman" w:cs="Times New Roman"/>
    </w:rPr>
  </w:style>
  <w:style w:type="paragraph" w:customStyle="1" w:styleId="a5">
    <w:name w:val="Подпись к картинке"/>
    <w:basedOn w:val="a"/>
    <w:link w:val="a4"/>
    <w:uiPriority w:val="99"/>
    <w:rsid w:val="00DA7ECB"/>
    <w:pPr>
      <w:shd w:val="clear" w:color="auto" w:fill="FFFFFF"/>
      <w:spacing w:line="240" w:lineRule="atLeast"/>
    </w:pPr>
    <w:rPr>
      <w:rFonts w:ascii="Times New Roman" w:eastAsia="Times New Roman" w:hAnsi="Times New Roman" w:cs="Times New Roman"/>
    </w:rPr>
  </w:style>
  <w:style w:type="paragraph" w:customStyle="1" w:styleId="50">
    <w:name w:val="Основной текст (5)"/>
    <w:basedOn w:val="a"/>
    <w:link w:val="5"/>
    <w:uiPriority w:val="99"/>
    <w:rsid w:val="00DA7ECB"/>
    <w:pPr>
      <w:shd w:val="clear" w:color="auto" w:fill="FFFFFF"/>
      <w:spacing w:line="252" w:lineRule="exact"/>
      <w:ind w:hanging="360"/>
      <w:jc w:val="both"/>
    </w:pPr>
    <w:rPr>
      <w:rFonts w:ascii="Times New Roman" w:eastAsia="Times New Roman" w:hAnsi="Times New Roman" w:cs="Times New Roman"/>
      <w:sz w:val="22"/>
      <w:szCs w:val="22"/>
    </w:rPr>
  </w:style>
  <w:style w:type="paragraph" w:customStyle="1" w:styleId="60">
    <w:name w:val="Основной текст (6)"/>
    <w:basedOn w:val="a"/>
    <w:link w:val="6"/>
    <w:uiPriority w:val="99"/>
    <w:rsid w:val="00DA7ECB"/>
    <w:pPr>
      <w:shd w:val="clear" w:color="auto" w:fill="FFFFFF"/>
      <w:spacing w:before="2040" w:line="240" w:lineRule="atLeast"/>
      <w:jc w:val="right"/>
    </w:pPr>
    <w:rPr>
      <w:rFonts w:ascii="Franklin Gothic Heavy" w:hAnsi="Franklin Gothic Heavy" w:cs="Franklin Gothic Heavy"/>
      <w:sz w:val="17"/>
      <w:szCs w:val="17"/>
    </w:rPr>
  </w:style>
  <w:style w:type="paragraph" w:customStyle="1" w:styleId="22">
    <w:name w:val="Подпись к таблице (2)"/>
    <w:basedOn w:val="a"/>
    <w:link w:val="20"/>
    <w:uiPriority w:val="99"/>
    <w:rsid w:val="00DA7ECB"/>
    <w:pPr>
      <w:shd w:val="clear" w:color="auto" w:fill="FFFFFF"/>
      <w:spacing w:line="240" w:lineRule="atLeast"/>
    </w:pPr>
    <w:rPr>
      <w:rFonts w:ascii="Times New Roman" w:eastAsia="Times New Roman" w:hAnsi="Times New Roman" w:cs="Times New Roman"/>
      <w:b/>
      <w:bCs/>
      <w:sz w:val="22"/>
      <w:szCs w:val="22"/>
    </w:rPr>
  </w:style>
  <w:style w:type="paragraph" w:customStyle="1" w:styleId="11">
    <w:name w:val="Колонтитул1"/>
    <w:basedOn w:val="a"/>
    <w:link w:val="a6"/>
    <w:uiPriority w:val="99"/>
    <w:rsid w:val="00DA7ECB"/>
    <w:pPr>
      <w:shd w:val="clear" w:color="auto" w:fill="FFFFFF"/>
      <w:spacing w:line="240" w:lineRule="atLeast"/>
    </w:pPr>
    <w:rPr>
      <w:rFonts w:ascii="Times New Roman" w:eastAsia="Times New Roman" w:hAnsi="Times New Roman" w:cs="Times New Roman"/>
      <w:b/>
      <w:bCs/>
    </w:rPr>
  </w:style>
  <w:style w:type="paragraph" w:customStyle="1" w:styleId="110">
    <w:name w:val="Заголовок №11"/>
    <w:basedOn w:val="a"/>
    <w:link w:val="12"/>
    <w:uiPriority w:val="99"/>
    <w:rsid w:val="00DA7ECB"/>
    <w:pPr>
      <w:shd w:val="clear" w:color="auto" w:fill="FFFFFF"/>
      <w:spacing w:after="60" w:line="240" w:lineRule="atLeast"/>
      <w:jc w:val="both"/>
      <w:outlineLvl w:val="0"/>
    </w:pPr>
    <w:rPr>
      <w:rFonts w:ascii="Times New Roman" w:eastAsia="Times New Roman" w:hAnsi="Times New Roman" w:cs="Times New Roman"/>
      <w:b/>
      <w:bCs/>
      <w:sz w:val="22"/>
      <w:szCs w:val="22"/>
    </w:rPr>
  </w:style>
  <w:style w:type="paragraph" w:customStyle="1" w:styleId="70">
    <w:name w:val="Основной текст (7)"/>
    <w:basedOn w:val="a"/>
    <w:link w:val="7"/>
    <w:uiPriority w:val="99"/>
    <w:rsid w:val="00DA7ECB"/>
    <w:pPr>
      <w:shd w:val="clear" w:color="auto" w:fill="FFFFFF"/>
      <w:spacing w:before="240" w:line="274" w:lineRule="exact"/>
      <w:jc w:val="both"/>
    </w:pPr>
    <w:rPr>
      <w:rFonts w:ascii="Times New Roman" w:eastAsia="Times New Roman" w:hAnsi="Times New Roman" w:cs="Times New Roman"/>
      <w:b/>
      <w:bCs/>
      <w:i/>
      <w:iCs/>
      <w:sz w:val="22"/>
      <w:szCs w:val="22"/>
    </w:rPr>
  </w:style>
  <w:style w:type="paragraph" w:customStyle="1" w:styleId="15">
    <w:name w:val="Подпись к таблице1"/>
    <w:basedOn w:val="a"/>
    <w:link w:val="a8"/>
    <w:uiPriority w:val="99"/>
    <w:rsid w:val="00DA7ECB"/>
    <w:pPr>
      <w:shd w:val="clear" w:color="auto" w:fill="FFFFFF"/>
      <w:spacing w:line="274" w:lineRule="exact"/>
    </w:pPr>
    <w:rPr>
      <w:rFonts w:ascii="Times New Roman" w:eastAsia="Times New Roman" w:hAnsi="Times New Roman" w:cs="Times New Roman"/>
      <w:sz w:val="22"/>
      <w:szCs w:val="22"/>
    </w:rPr>
  </w:style>
  <w:style w:type="paragraph" w:styleId="aa">
    <w:name w:val="Balloon Text"/>
    <w:basedOn w:val="a"/>
    <w:link w:val="ab"/>
    <w:uiPriority w:val="99"/>
    <w:semiHidden/>
    <w:rsid w:val="00864F3B"/>
    <w:rPr>
      <w:rFonts w:ascii="Tahoma" w:hAnsi="Tahoma" w:cs="Tahoma"/>
      <w:sz w:val="16"/>
      <w:szCs w:val="16"/>
    </w:rPr>
  </w:style>
  <w:style w:type="character" w:customStyle="1" w:styleId="ab">
    <w:name w:val="Текст выноски Знак"/>
    <w:link w:val="aa"/>
    <w:uiPriority w:val="99"/>
    <w:semiHidden/>
    <w:locked/>
    <w:rsid w:val="00864F3B"/>
    <w:rPr>
      <w:rFonts w:ascii="Tahoma" w:hAnsi="Tahoma" w:cs="Tahoma"/>
      <w:color w:val="000000"/>
      <w:sz w:val="16"/>
      <w:szCs w:val="16"/>
    </w:rPr>
  </w:style>
  <w:style w:type="table" w:styleId="ac">
    <w:name w:val="Table Grid"/>
    <w:basedOn w:val="a1"/>
    <w:uiPriority w:val="99"/>
    <w:rsid w:val="00864F3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0">
    <w:name w:val="Заголовок №1 (3)_"/>
    <w:link w:val="131"/>
    <w:uiPriority w:val="99"/>
    <w:locked/>
    <w:rsid w:val="00864F3B"/>
    <w:rPr>
      <w:rFonts w:ascii="Times New Roman" w:hAnsi="Times New Roman" w:cs="Times New Roman"/>
      <w:b/>
      <w:bCs/>
      <w:sz w:val="50"/>
      <w:szCs w:val="50"/>
      <w:shd w:val="clear" w:color="auto" w:fill="FFFFFF"/>
    </w:rPr>
  </w:style>
  <w:style w:type="character" w:customStyle="1" w:styleId="100">
    <w:name w:val="Основной текст (10)_"/>
    <w:link w:val="101"/>
    <w:uiPriority w:val="99"/>
    <w:locked/>
    <w:rsid w:val="00864F3B"/>
    <w:rPr>
      <w:rFonts w:ascii="Times New Roman" w:hAnsi="Times New Roman" w:cs="Times New Roman"/>
      <w:b/>
      <w:bCs/>
      <w:sz w:val="17"/>
      <w:szCs w:val="17"/>
      <w:shd w:val="clear" w:color="auto" w:fill="FFFFFF"/>
    </w:rPr>
  </w:style>
  <w:style w:type="character" w:customStyle="1" w:styleId="111">
    <w:name w:val="Основной текст (11)_"/>
    <w:link w:val="112"/>
    <w:uiPriority w:val="99"/>
    <w:locked/>
    <w:rsid w:val="00864F3B"/>
    <w:rPr>
      <w:rFonts w:ascii="Times New Roman" w:hAnsi="Times New Roman" w:cs="Times New Roman"/>
      <w:sz w:val="11"/>
      <w:szCs w:val="11"/>
      <w:shd w:val="clear" w:color="auto" w:fill="FFFFFF"/>
    </w:rPr>
  </w:style>
  <w:style w:type="paragraph" w:customStyle="1" w:styleId="131">
    <w:name w:val="Заголовок №1 (3)"/>
    <w:basedOn w:val="a"/>
    <w:link w:val="130"/>
    <w:uiPriority w:val="99"/>
    <w:rsid w:val="00864F3B"/>
    <w:pPr>
      <w:shd w:val="clear" w:color="auto" w:fill="FFFFFF"/>
      <w:spacing w:before="720" w:after="240" w:line="240" w:lineRule="atLeast"/>
      <w:jc w:val="center"/>
      <w:outlineLvl w:val="0"/>
    </w:pPr>
    <w:rPr>
      <w:rFonts w:ascii="Times New Roman" w:eastAsia="Times New Roman" w:hAnsi="Times New Roman"/>
      <w:b/>
      <w:bCs/>
      <w:color w:val="auto"/>
      <w:sz w:val="50"/>
      <w:szCs w:val="50"/>
    </w:rPr>
  </w:style>
  <w:style w:type="paragraph" w:customStyle="1" w:styleId="101">
    <w:name w:val="Основной текст (10)"/>
    <w:basedOn w:val="a"/>
    <w:link w:val="100"/>
    <w:uiPriority w:val="99"/>
    <w:rsid w:val="00864F3B"/>
    <w:pPr>
      <w:shd w:val="clear" w:color="auto" w:fill="FFFFFF"/>
      <w:spacing w:before="480" w:after="240" w:line="240" w:lineRule="atLeast"/>
      <w:jc w:val="center"/>
    </w:pPr>
    <w:rPr>
      <w:rFonts w:ascii="Times New Roman" w:eastAsia="Times New Roman" w:hAnsi="Times New Roman"/>
      <w:b/>
      <w:bCs/>
      <w:color w:val="auto"/>
      <w:sz w:val="17"/>
      <w:szCs w:val="17"/>
    </w:rPr>
  </w:style>
  <w:style w:type="paragraph" w:customStyle="1" w:styleId="112">
    <w:name w:val="Основной текст (11)"/>
    <w:basedOn w:val="a"/>
    <w:link w:val="111"/>
    <w:uiPriority w:val="99"/>
    <w:rsid w:val="00864F3B"/>
    <w:pPr>
      <w:shd w:val="clear" w:color="auto" w:fill="FFFFFF"/>
      <w:spacing w:before="240" w:after="360" w:line="240" w:lineRule="atLeast"/>
      <w:jc w:val="center"/>
    </w:pPr>
    <w:rPr>
      <w:rFonts w:ascii="Times New Roman" w:eastAsia="Times New Roman" w:hAnsi="Times New Roman"/>
      <w:color w:val="auto"/>
      <w:sz w:val="11"/>
      <w:szCs w:val="11"/>
    </w:rPr>
  </w:style>
  <w:style w:type="paragraph" w:styleId="ad">
    <w:name w:val="header"/>
    <w:basedOn w:val="a"/>
    <w:link w:val="ae"/>
    <w:uiPriority w:val="99"/>
    <w:rsid w:val="007E1487"/>
    <w:pPr>
      <w:tabs>
        <w:tab w:val="center" w:pos="4677"/>
        <w:tab w:val="right" w:pos="9355"/>
      </w:tabs>
    </w:pPr>
  </w:style>
  <w:style w:type="character" w:customStyle="1" w:styleId="ae">
    <w:name w:val="Верхний колонтитул Знак"/>
    <w:link w:val="ad"/>
    <w:uiPriority w:val="99"/>
    <w:locked/>
    <w:rsid w:val="007E1487"/>
    <w:rPr>
      <w:rFonts w:cs="Times New Roman"/>
      <w:color w:val="000000"/>
    </w:rPr>
  </w:style>
  <w:style w:type="paragraph" w:styleId="af">
    <w:name w:val="footer"/>
    <w:basedOn w:val="a"/>
    <w:link w:val="af0"/>
    <w:uiPriority w:val="99"/>
    <w:rsid w:val="007E1487"/>
    <w:pPr>
      <w:tabs>
        <w:tab w:val="center" w:pos="4677"/>
        <w:tab w:val="right" w:pos="9355"/>
      </w:tabs>
    </w:pPr>
  </w:style>
  <w:style w:type="character" w:customStyle="1" w:styleId="af0">
    <w:name w:val="Нижний колонтитул Знак"/>
    <w:link w:val="af"/>
    <w:uiPriority w:val="99"/>
    <w:locked/>
    <w:rsid w:val="007E1487"/>
    <w:rPr>
      <w:rFonts w:cs="Times New Roman"/>
      <w:color w:val="000000"/>
    </w:rPr>
  </w:style>
  <w:style w:type="character" w:customStyle="1" w:styleId="10">
    <w:name w:val="Заголовок 1 Знак"/>
    <w:link w:val="1"/>
    <w:uiPriority w:val="99"/>
    <w:locked/>
    <w:rsid w:val="004C1D8D"/>
    <w:rPr>
      <w:rFonts w:ascii="Cambria" w:hAnsi="Cambria" w:cs="Times New Roman"/>
      <w:b/>
      <w:bCs/>
      <w:color w:val="365F91"/>
      <w:sz w:val="28"/>
      <w:szCs w:val="28"/>
      <w:lang w:val="en-US" w:eastAsia="en-US" w:bidi="ar-SA"/>
    </w:rPr>
  </w:style>
  <w:style w:type="paragraph" w:customStyle="1" w:styleId="af1">
    <w:name w:val="Знак"/>
    <w:basedOn w:val="a"/>
    <w:uiPriority w:val="99"/>
    <w:rsid w:val="004C1D8D"/>
    <w:pPr>
      <w:widowControl/>
      <w:spacing w:after="160" w:line="240" w:lineRule="exact"/>
    </w:pPr>
    <w:rPr>
      <w:rFonts w:ascii="Verdana" w:eastAsia="Times New Roman" w:hAnsi="Verdana" w:cs="Verdana"/>
      <w:color w:val="auto"/>
      <w:sz w:val="20"/>
      <w:szCs w:val="20"/>
      <w:lang w:val="en-US" w:eastAsia="en-US"/>
    </w:rPr>
  </w:style>
  <w:style w:type="paragraph" w:styleId="af2">
    <w:name w:val="Body Text"/>
    <w:basedOn w:val="a"/>
    <w:link w:val="af3"/>
    <w:uiPriority w:val="99"/>
    <w:rsid w:val="004C1D8D"/>
    <w:pPr>
      <w:widowControl/>
      <w:spacing w:after="120"/>
    </w:pPr>
    <w:rPr>
      <w:rFonts w:ascii="Times New Roman" w:eastAsia="Times New Roman" w:hAnsi="Times New Roman" w:cs="Times New Roman"/>
      <w:color w:val="auto"/>
    </w:rPr>
  </w:style>
  <w:style w:type="character" w:customStyle="1" w:styleId="af3">
    <w:name w:val="Основной текст Знак"/>
    <w:link w:val="af2"/>
    <w:uiPriority w:val="99"/>
    <w:locked/>
    <w:rsid w:val="004C1D8D"/>
    <w:rPr>
      <w:rFonts w:ascii="Times New Roman" w:hAnsi="Times New Roman" w:cs="Times New Roman"/>
      <w:lang w:bidi="ar-SA"/>
    </w:rPr>
  </w:style>
  <w:style w:type="table" w:styleId="16">
    <w:name w:val="Table Grid 1"/>
    <w:basedOn w:val="a1"/>
    <w:uiPriority w:val="99"/>
    <w:rsid w:val="004C1D8D"/>
    <w:rPr>
      <w:rFonts w:ascii="Calibri" w:eastAsia="Times New Roman" w:hAnsi="Calibri"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Calibri"/>
        <w:i/>
        <w:iCs/>
      </w:rPr>
      <w:tblPr/>
      <w:tcPr>
        <w:tcBorders>
          <w:tl2br w:val="none" w:sz="0" w:space="0" w:color="auto"/>
          <w:tr2bl w:val="none" w:sz="0" w:space="0" w:color="auto"/>
        </w:tcBorders>
      </w:tcPr>
    </w:tblStylePr>
    <w:tblStylePr w:type="lastCol">
      <w:rPr>
        <w:rFonts w:cs="Calibri"/>
        <w:i/>
        <w:iCs/>
      </w:rPr>
      <w:tblPr/>
      <w:tcPr>
        <w:tcBorders>
          <w:tl2br w:val="none" w:sz="0" w:space="0" w:color="auto"/>
          <w:tr2bl w:val="none" w:sz="0" w:space="0" w:color="auto"/>
        </w:tcBorders>
      </w:tcPr>
    </w:tblStylePr>
  </w:style>
  <w:style w:type="paragraph" w:styleId="af4">
    <w:name w:val="No Spacing"/>
    <w:link w:val="af5"/>
    <w:uiPriority w:val="99"/>
    <w:qFormat/>
    <w:rsid w:val="004C1D8D"/>
    <w:pPr>
      <w:widowControl w:val="0"/>
    </w:pPr>
    <w:rPr>
      <w:rFonts w:ascii="Calibri" w:hAnsi="Calibri" w:cs="Times New Roman"/>
      <w:sz w:val="22"/>
      <w:szCs w:val="22"/>
      <w:lang w:eastAsia="en-US"/>
    </w:rPr>
  </w:style>
  <w:style w:type="paragraph" w:styleId="af6">
    <w:name w:val="List Paragraph"/>
    <w:basedOn w:val="a"/>
    <w:uiPriority w:val="99"/>
    <w:qFormat/>
    <w:rsid w:val="004C1D8D"/>
    <w:pPr>
      <w:widowControl/>
      <w:ind w:left="720"/>
    </w:pPr>
    <w:rPr>
      <w:rFonts w:ascii="Calibri" w:eastAsia="Times New Roman" w:hAnsi="Calibri" w:cs="Calibri"/>
      <w:color w:val="auto"/>
    </w:rPr>
  </w:style>
  <w:style w:type="paragraph" w:styleId="25">
    <w:name w:val="Body Text Indent 2"/>
    <w:basedOn w:val="a"/>
    <w:link w:val="26"/>
    <w:uiPriority w:val="99"/>
    <w:rsid w:val="004C1D8D"/>
    <w:pPr>
      <w:widowControl/>
      <w:spacing w:after="120" w:line="480" w:lineRule="auto"/>
      <w:ind w:left="283"/>
    </w:pPr>
    <w:rPr>
      <w:rFonts w:ascii="Calibri" w:eastAsia="Times New Roman" w:hAnsi="Calibri" w:cs="Calibri"/>
      <w:color w:val="auto"/>
      <w:sz w:val="22"/>
      <w:szCs w:val="22"/>
    </w:rPr>
  </w:style>
  <w:style w:type="character" w:customStyle="1" w:styleId="26">
    <w:name w:val="Основной текст с отступом 2 Знак"/>
    <w:link w:val="25"/>
    <w:uiPriority w:val="99"/>
    <w:locked/>
    <w:rsid w:val="004C1D8D"/>
    <w:rPr>
      <w:rFonts w:ascii="Calibri" w:hAnsi="Calibri" w:cs="Calibri"/>
      <w:sz w:val="22"/>
      <w:szCs w:val="22"/>
      <w:lang w:bidi="ar-SA"/>
    </w:rPr>
  </w:style>
  <w:style w:type="character" w:styleId="af7">
    <w:name w:val="Emphasis"/>
    <w:uiPriority w:val="99"/>
    <w:qFormat/>
    <w:rsid w:val="004C1D8D"/>
    <w:rPr>
      <w:rFonts w:cs="Times New Roman"/>
      <w:i/>
    </w:rPr>
  </w:style>
  <w:style w:type="paragraph" w:customStyle="1" w:styleId="17">
    <w:name w:val="Абзац списка1"/>
    <w:basedOn w:val="a"/>
    <w:uiPriority w:val="99"/>
    <w:rsid w:val="004C1D8D"/>
    <w:pPr>
      <w:widowControl/>
      <w:spacing w:after="200" w:line="276" w:lineRule="auto"/>
      <w:ind w:left="720"/>
    </w:pPr>
    <w:rPr>
      <w:rFonts w:ascii="Calibri" w:eastAsia="Times New Roman" w:hAnsi="Calibri" w:cs="Calibri"/>
      <w:color w:val="auto"/>
      <w:sz w:val="22"/>
      <w:szCs w:val="22"/>
      <w:lang w:val="en-US" w:eastAsia="en-US"/>
    </w:rPr>
  </w:style>
  <w:style w:type="character" w:styleId="af8">
    <w:name w:val="page number"/>
    <w:uiPriority w:val="99"/>
    <w:rsid w:val="004C1D8D"/>
    <w:rPr>
      <w:rFonts w:cs="Times New Roman"/>
    </w:rPr>
  </w:style>
  <w:style w:type="character" w:customStyle="1" w:styleId="27">
    <w:name w:val="Знак Знак2"/>
    <w:uiPriority w:val="99"/>
    <w:locked/>
    <w:rsid w:val="004C1D8D"/>
    <w:rPr>
      <w:rFonts w:ascii="Calibri" w:hAnsi="Calibri"/>
      <w:sz w:val="22"/>
    </w:rPr>
  </w:style>
  <w:style w:type="character" w:customStyle="1" w:styleId="af5">
    <w:name w:val="Без интервала Знак"/>
    <w:link w:val="af4"/>
    <w:uiPriority w:val="99"/>
    <w:locked/>
    <w:rsid w:val="004C1D8D"/>
    <w:rPr>
      <w:rFonts w:ascii="Calibri" w:hAnsi="Calibri"/>
      <w:sz w:val="22"/>
      <w:lang w:eastAsia="en-US"/>
    </w:rPr>
  </w:style>
  <w:style w:type="paragraph" w:customStyle="1" w:styleId="Default">
    <w:name w:val="Default"/>
    <w:uiPriority w:val="99"/>
    <w:rsid w:val="00A3600B"/>
    <w:pPr>
      <w:autoSpaceDE w:val="0"/>
      <w:autoSpaceDN w:val="0"/>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http://www.teoriya.ru/" TargetMode="Externa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indow.edu.ru/window/catalog?p_rubr=2.1.24" TargetMode="External"/><Relationship Id="rId2" Type="http://schemas.openxmlformats.org/officeDocument/2006/relationships/styles" Target="styles.xml"/><Relationship Id="rId16" Type="http://schemas.openxmlformats.org/officeDocument/2006/relationships/hyperlink" Target="http://fkis.ru/?id=341"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lib.sportedu.ru/press/fkvot/"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24</Pages>
  <Words>7569</Words>
  <Characters>43144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50612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Английский</dc:creator>
  <cp:keywords/>
  <dc:description/>
  <cp:lastModifiedBy>Светлана</cp:lastModifiedBy>
  <cp:revision>13</cp:revision>
  <cp:lastPrinted>2020-12-10T06:33:00Z</cp:lastPrinted>
  <dcterms:created xsi:type="dcterms:W3CDTF">2020-10-04T15:41:00Z</dcterms:created>
  <dcterms:modified xsi:type="dcterms:W3CDTF">2022-04-20T14:33:00Z</dcterms:modified>
</cp:coreProperties>
</file>